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9FB" w:rsidRPr="00B96256" w:rsidRDefault="000A09FB" w:rsidP="000A09FB">
      <w:pPr>
        <w:widowControl w:val="0"/>
        <w:jc w:val="center"/>
        <w:rPr>
          <w:rFonts w:ascii="Calibri" w:hAnsi="Calibri"/>
          <w:b/>
          <w:bCs/>
          <w:snapToGrid w:val="0"/>
          <w:color w:val="000000"/>
        </w:rPr>
      </w:pPr>
      <w:r w:rsidRPr="00B96256">
        <w:rPr>
          <w:rFonts w:ascii="Calibri" w:hAnsi="Calibri"/>
          <w:b/>
          <w:bCs/>
          <w:snapToGrid w:val="0"/>
          <w:color w:val="000000"/>
        </w:rPr>
        <w:t>ANEXO I – A</w:t>
      </w:r>
    </w:p>
    <w:p w:rsidR="000A09FB" w:rsidRPr="00B96256" w:rsidRDefault="000A09FB" w:rsidP="000A09FB">
      <w:pPr>
        <w:widowControl w:val="0"/>
        <w:jc w:val="center"/>
        <w:rPr>
          <w:rFonts w:ascii="Calibri" w:hAnsi="Calibri"/>
          <w:b/>
          <w:bCs/>
          <w:snapToGrid w:val="0"/>
          <w:color w:val="000000"/>
        </w:rPr>
      </w:pPr>
    </w:p>
    <w:p w:rsidR="000A09FB" w:rsidRPr="00B96256" w:rsidRDefault="000A09FB" w:rsidP="000A09FB">
      <w:pPr>
        <w:widowControl w:val="0"/>
        <w:jc w:val="center"/>
        <w:rPr>
          <w:rFonts w:ascii="Calibri" w:hAnsi="Calibri"/>
          <w:b/>
          <w:bCs/>
          <w:snapToGrid w:val="0"/>
          <w:color w:val="000000"/>
        </w:rPr>
      </w:pPr>
      <w:r w:rsidRPr="00B96256">
        <w:rPr>
          <w:rFonts w:ascii="Calibri" w:hAnsi="Calibri"/>
          <w:b/>
          <w:bCs/>
          <w:snapToGrid w:val="0"/>
          <w:color w:val="000000"/>
        </w:rPr>
        <w:t>ROTEIROS ATUAIS DE COLETA</w:t>
      </w:r>
    </w:p>
    <w:p w:rsidR="000A09FB" w:rsidRPr="00B96256" w:rsidRDefault="000A09FB" w:rsidP="000A09FB">
      <w:pPr>
        <w:widowControl w:val="0"/>
        <w:rPr>
          <w:rFonts w:ascii="Calibri" w:hAnsi="Calibri"/>
          <w:b/>
          <w:bCs/>
          <w:snapToGrid w:val="0"/>
          <w:color w:val="000000"/>
        </w:rPr>
      </w:pPr>
    </w:p>
    <w:tbl>
      <w:tblPr>
        <w:tblW w:w="10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1º TURNO – DIURNO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Tr="00C535E2">
        <w:tc>
          <w:tcPr>
            <w:tcW w:w="846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1</w:t>
            </w:r>
          </w:p>
        </w:tc>
        <w:tc>
          <w:tcPr>
            <w:tcW w:w="1701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20</w:t>
            </w:r>
          </w:p>
        </w:tc>
        <w:tc>
          <w:tcPr>
            <w:tcW w:w="1984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35</w:t>
            </w:r>
          </w:p>
        </w:tc>
        <w:tc>
          <w:tcPr>
            <w:tcW w:w="1701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700</w:t>
            </w:r>
          </w:p>
        </w:tc>
        <w:tc>
          <w:tcPr>
            <w:tcW w:w="1843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91</w:t>
            </w:r>
          </w:p>
        </w:tc>
        <w:tc>
          <w:tcPr>
            <w:tcW w:w="1980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1820</w:t>
            </w:r>
          </w:p>
        </w:tc>
      </w:tr>
    </w:tbl>
    <w:p w:rsidR="000A09FB" w:rsidRPr="00B96256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6"/>
        <w:gridCol w:w="5386"/>
        <w:gridCol w:w="3119"/>
        <w:gridCol w:w="709"/>
      </w:tblGrid>
      <w:tr w:rsidR="000A09FB" w:rsidRPr="004E3E3D" w:rsidTr="00C535E2">
        <w:trPr>
          <w:trHeight w:val="300"/>
        </w:trPr>
        <w:tc>
          <w:tcPr>
            <w:tcW w:w="1000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01 DIURNO (2ª, 4ª e 6ª Feira)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 DR ERNESTO DA SILVEIRA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07:20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ATAULPHO PINTO DOS REIS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07:25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CIPRIANO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MÁRIO AUGUSTO 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BORGES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07:40</w:t>
            </w:r>
          </w:p>
        </w:tc>
      </w:tr>
      <w:tr w:rsidR="000A09FB" w:rsidRPr="004E3E3D" w:rsidTr="00C535E2">
        <w:trPr>
          <w:trHeight w:val="315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SERV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JOÃO BATISTA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07:45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RIO GRANDE DO SUL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07:50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BIAJONES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07:55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JOÃO BATISTA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08:00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SANTO AMARO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08:05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JOSÉ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08:10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ATHAYDE DE RESENDE CARNEIRO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08:15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MATO GROSSO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08:20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NASRI ABRAHÃO ZANLUTI</w:t>
            </w: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BENEDITO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08:32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NOSSA SRA DA BOA MORTE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FORTALEZA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08:38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JORGE</w:t>
            </w:r>
          </w:p>
        </w:tc>
        <w:tc>
          <w:tcPr>
            <w:tcW w:w="31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 PEDREIRA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JOAQUIM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08:50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OSCAR NATALINO DE SOUZA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08:55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RODRIGUES LEITE</w:t>
            </w:r>
          </w:p>
        </w:tc>
        <w:tc>
          <w:tcPr>
            <w:tcW w:w="3119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GERALDA MARIA JESUS</w:t>
            </w:r>
          </w:p>
        </w:tc>
        <w:tc>
          <w:tcPr>
            <w:tcW w:w="31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09:03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SIBIPIRUNA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CASSIA MARIA CALDAS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 JOAQUIM BOA MORTE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ALICE MARTINS DE BARROS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09:17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ESPIRITO SANTO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GABRIEL SILVEIRA VIANA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 NOGUEIRA PARAVISO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BRIGIDA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09:35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REDUZINDO NETO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VILA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CORIINGA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09:40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CENTRAL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09:45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FRANCISCO DE CARVALHO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CENTRAL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09:50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DONA RUTH SILVA OLIVEIRA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BRIGIDA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09:55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GOMES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BRIGIDA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10:00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CANDIDO DE CARVALHO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10:30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LOESCH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10:35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DIAS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10:40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DO PRADO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10:45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PROJETADA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KM4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11:30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VICENTE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KM4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11:35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CLAUDIONOR CABRAL FRANCO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13:00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ALVES DE SOUZA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13:10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SOLDADO CHARLES FABIANO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13:25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QUINTINO (FIDALCENO CIANNI)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13:30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JOSE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PHINA REIS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13:35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ALEXANDRE POLLASTRI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13:45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SEBASTIÃO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13:50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QUINTILIANO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13:55</w:t>
            </w:r>
          </w:p>
        </w:tc>
      </w:tr>
      <w:tr w:rsidR="000A09FB" w:rsidRPr="004E3E3D" w:rsidTr="00C535E2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MAXIMILIANO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14:03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COLIMERIO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14:05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DE MELLO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14:10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SANTO ONOFRE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14:15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LUZIA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14:20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MARIO NOVAES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14:25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ZICO HORTA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14:30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TEREZA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14:35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JACY GIL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14:40</w:t>
            </w:r>
          </w:p>
        </w:tc>
      </w:tr>
      <w:tr w:rsidR="000A09FB" w:rsidRPr="004E3E3D" w:rsidTr="00C535E2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GERMINIA SIMPLICIO PORTO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14:45</w:t>
            </w:r>
          </w:p>
        </w:tc>
      </w:tr>
      <w:tr w:rsidR="000A09FB" w:rsidRPr="004E3E3D" w:rsidTr="00C535E2">
        <w:trPr>
          <w:trHeight w:val="315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G DE BRITO SOBRINHO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14:50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1º TURNO – DIURNO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Tr="00C535E2">
        <w:tc>
          <w:tcPr>
            <w:tcW w:w="846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21</w:t>
            </w:r>
          </w:p>
        </w:tc>
        <w:tc>
          <w:tcPr>
            <w:tcW w:w="1984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37</w:t>
            </w:r>
          </w:p>
        </w:tc>
        <w:tc>
          <w:tcPr>
            <w:tcW w:w="1701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777</w:t>
            </w:r>
          </w:p>
        </w:tc>
        <w:tc>
          <w:tcPr>
            <w:tcW w:w="1843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104</w:t>
            </w:r>
          </w:p>
        </w:tc>
        <w:tc>
          <w:tcPr>
            <w:tcW w:w="1980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2184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5306"/>
        <w:gridCol w:w="3119"/>
        <w:gridCol w:w="709"/>
      </w:tblGrid>
      <w:tr w:rsidR="000A09FB" w:rsidRPr="00B96256" w:rsidTr="00C535E2">
        <w:trPr>
          <w:trHeight w:val="315"/>
        </w:trPr>
        <w:tc>
          <w:tcPr>
            <w:tcW w:w="1000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02 DIURNO (2ª, 4ª e 6ª Feira)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CRISTOVÃO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SANTO ANTONIO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JOÃO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07:40</w:t>
            </w:r>
          </w:p>
        </w:tc>
      </w:tr>
      <w:tr w:rsidR="000A09FB" w:rsidRPr="00B96256" w:rsidTr="00C535E2">
        <w:trPr>
          <w:trHeight w:val="31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CABRAL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DO CHINÊS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SÃO PEDRO (A PARTIR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Nº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715)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PEDRO ELLIS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DO CHINÊS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TOM JOBIM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DO CHINÊS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MARQUES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DO CHINÊS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JOSÉ DOMICILIANO DE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LOTEAMENTO SOFIA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25 DE MARÇO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LOTEAMENTO SOFIA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DO CHINÊS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VICENTE DE PAULA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DO CHINÊS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FERNANDES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DO CHINÊS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INES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DO CHINÊS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LUZIA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DO CHINÊS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JUAREZ ANTUNES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DO CHINÊS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FRANCESCHI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DO CHINÊS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LANA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DO CHINÊS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DE ASSIS CASSIANO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EST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DOS MINEIROS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LOTEAMENTO SOFIA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TANCREDO NEVES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LOTEAMENTO SOFIA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JURANDIR GONCALVES DIAS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LOTEAMENTO SOFIA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ROSALINA DA SILVA DIAS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LOTEAMENTO SOFIA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OLAVO BILAC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TIRADENTES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GERALDO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ESPERANÇA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IPANEMA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DOM BOSCO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MIGUEL LUCINDO DA SILVA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BELA VISTA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TIRADENTES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JOSÉ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LUCIA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BARBARA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JOANA DARK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PRIMAVERA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IPANEMA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AIURUOCA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SETE DE SETEMBRO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PENTECOSTAL DE DEUS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NOSSA SENHORA APARECIDA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NICOLAU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DOS PINHEIROS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VERDE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 TADEU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JANDIR TORRES DE CASTRO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 AÇUDE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LUIZ FIRMINO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SANTO ANTÔNIO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SÃO VICENTE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13:00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SÃO VICENTE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SÃO VICENTE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13:05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SÃO VICENTE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13:10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SÃO VICENTE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13:15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 – CHATUBA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SÃO VICENTE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13:20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RODRIGUES PROCOPIO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URSULINO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13:25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DIRCEU MARCELINO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VILA URSULINO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ARISTIDES FERREIRA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ELSO MONÇÃO DE FREITAS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CONCESSO MOREIRA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LUIZ FERNANDES DE CASTRO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FERREIRA DE MENEZES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MOACIR ARTHUR CHIESSE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RAUL DE BARROS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DEP.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LEITE BARROS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14:10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PROF HAROLDO CARVALHO CRUZ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14:15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GUILHERME CARVALHO CRUZ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14:20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ESPERANTO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14:25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PROF LEANDRO ALVARO CHAVES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14:30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JOÃO PAULO II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14:35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ATAYDES CORREA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14:40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GERALDO MAGELA DE ANDRADE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14:45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ONOFRE RODRIGUES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Default="000A09FB" w:rsidP="00C535E2">
            <w:r w:rsidRPr="000243E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VILA URSULINO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14:50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JOVINO SEVERO DOS SANTOS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Default="000A09FB" w:rsidP="00C535E2">
            <w:r w:rsidRPr="000243E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VILA URSULINO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14:55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DENISARD LEON DO NASCIMENTO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Default="000A09FB" w:rsidP="00C535E2">
            <w:r w:rsidRPr="000243E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VILA URSULINO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15:00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TEREZA ELISIA DE JESUS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Default="000A09FB" w:rsidP="00C535E2">
            <w:r w:rsidRPr="000243E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VILA URSULINO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15:05</w:t>
            </w:r>
          </w:p>
        </w:tc>
      </w:tr>
      <w:tr w:rsidR="000A09FB" w:rsidRPr="00B96256" w:rsidTr="00C535E2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MATADOURO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VILA URSULINO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15:10</w:t>
            </w:r>
          </w:p>
        </w:tc>
      </w:tr>
      <w:tr w:rsidR="000A09FB" w:rsidRPr="00B96256" w:rsidTr="00C535E2">
        <w:trPr>
          <w:trHeight w:val="31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RUA 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FLUMIDISEL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VILA URSULINO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15:15</w:t>
            </w:r>
          </w:p>
        </w:tc>
      </w:tr>
    </w:tbl>
    <w:p w:rsidR="000A09FB" w:rsidRPr="00B96256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1º TURNO – DIURNO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Tr="00C535E2">
        <w:tc>
          <w:tcPr>
            <w:tcW w:w="846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23</w:t>
            </w:r>
          </w:p>
        </w:tc>
        <w:tc>
          <w:tcPr>
            <w:tcW w:w="1984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38</w:t>
            </w:r>
          </w:p>
        </w:tc>
        <w:tc>
          <w:tcPr>
            <w:tcW w:w="1701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874</w:t>
            </w:r>
          </w:p>
        </w:tc>
        <w:tc>
          <w:tcPr>
            <w:tcW w:w="1843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102</w:t>
            </w:r>
          </w:p>
        </w:tc>
        <w:tc>
          <w:tcPr>
            <w:tcW w:w="1980" w:type="dxa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2346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9975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6"/>
        <w:gridCol w:w="5181"/>
        <w:gridCol w:w="3119"/>
        <w:gridCol w:w="709"/>
      </w:tblGrid>
      <w:tr w:rsidR="000A09FB" w:rsidRPr="004E3E3D" w:rsidTr="00C535E2">
        <w:trPr>
          <w:trHeight w:val="300"/>
        </w:trPr>
        <w:tc>
          <w:tcPr>
            <w:tcW w:w="997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3 DIURNO (2ª, 4ª e 6ª Feira)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DE PAIVA DUQUE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DOMINGOS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SEIS DE JULHO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DOMINGOS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MELQUISEDEC RODRIGUES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DOMINGOS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ELIAS BENEDITO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DOMINGOS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GERALDO ALBERTO ROCHA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DOMINGOS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VICENTE DE PAULA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SIDERLÂNDIA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FERNADO ALVES DA SIVA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SIDERLÂNDIA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BENEDITO LOPES DE SÁ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SIDERLÂNDIA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SUINÃ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SIDERLÂNDIA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GABRIEL GONÇALVES DE BRITO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SIDERLÂNDIA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GONÇALVES REBOLLAS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SIDERLÂNDIA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SIDERLÂNDIA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 SITIO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CANTAGALO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CANTAGALO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CANTAGALO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SARG JOMIR DOS SANTOS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VERDE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VERDE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VERDE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VERDE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VERDE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VERDE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VERDE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VERDE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VERDE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 JOSÉ RESENDE 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MORADA VERDE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ESTR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 CHAGAS FREITAS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BOCAININHA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EDIR BARBOSA DOS SANTOS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BOCAININHA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CONDOMINIO MORADA DO SOL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BOCAININHA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MORADA DA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COLÔNIA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MORADA DA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COLÔNIA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MORADA DA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COLÔNIA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MORADA DA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COLÔNIA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AUGUSTO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BOCAININHA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MOACYR FROES DE ANDRADE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BOCAININHA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LUIZ FERREIRA NAVES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BOCAININHA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BATISTA DE RESENDE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COLÔNIA SANTO ANTÔNIO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VILLAGE DO SOL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VILLAGE DO SOL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DOMINGOS DE ASSIS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HARMONIA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HARMONIA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EDVALDO DUARTE DE CARVALHO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AIMORE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AIMORE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AIMORE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AIMORE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AIMORE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AIMORE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AIMORE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AIMORE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AIMORE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VILLAGE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VILLAGE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VILLAGE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VILLAGE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VILLAGE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VILLAGE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12:00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VILLAGE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12:05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CINCO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VILLAGE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12:10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BEIRA RIO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VILLAGE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12:15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VILLAGE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12:20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ORQUIDEAS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MORADA DA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COLÔNIA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DOS IPES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MORADA DA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COLÔNIA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MARGARIDAS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MORADA DA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COLÔNIA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ROSAS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MORADA DA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COLÔNIA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CAMÉLIAS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MORADA DA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COLÔNIA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DOS CRAVOS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MORADA DA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COLÔNIA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ACACIAS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MORADA DA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COLÔNIA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OITO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SÃO LUCAS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SÃO LUCAS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14:10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DEZ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SÃO LUCAS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14:15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BEIRA RIO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SÃO LUCAS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14:20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ONZE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SÃO LUCAS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14:25</w:t>
            </w:r>
          </w:p>
        </w:tc>
      </w:tr>
      <w:tr w:rsidR="000A09FB" w:rsidRPr="004E3E3D" w:rsidTr="00C535E2">
        <w:trPr>
          <w:trHeight w:val="300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DOZE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LOT SÃO LUCAS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14:30</w:t>
            </w:r>
          </w:p>
        </w:tc>
      </w:tr>
      <w:tr w:rsidR="000A09FB" w:rsidRPr="004E3E3D" w:rsidTr="00C535E2">
        <w:trPr>
          <w:trHeight w:val="315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ESTRADA 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 CHAGAS FREITRAS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COL SANTO ANTÔNIO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14:35</w:t>
            </w:r>
          </w:p>
        </w:tc>
      </w:tr>
    </w:tbl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1º TURNO – DIURNO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FFFFFF" w:themeFill="background1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33F61">
              <w:rPr>
                <w:rFonts w:ascii="Calibri" w:hAnsi="Calibri" w:cs="Arial"/>
                <w:bCs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33F61">
              <w:rPr>
                <w:rFonts w:ascii="Calibri" w:hAnsi="Calibri" w:cs="Arial"/>
                <w:bCs/>
                <w:color w:val="000000"/>
              </w:rPr>
              <w:t>17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33F61">
              <w:rPr>
                <w:rFonts w:ascii="Calibri" w:hAnsi="Calibri" w:cs="Arial"/>
                <w:bCs/>
                <w:color w:val="000000"/>
              </w:rPr>
              <w:t>42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33F61">
              <w:rPr>
                <w:rFonts w:ascii="Calibri" w:hAnsi="Calibri" w:cs="Arial"/>
                <w:bCs/>
                <w:color w:val="000000"/>
              </w:rPr>
              <w:t>714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33F61">
              <w:rPr>
                <w:rFonts w:ascii="Calibri" w:hAnsi="Calibri" w:cs="Arial"/>
                <w:bCs/>
                <w:color w:val="000000"/>
              </w:rPr>
              <w:t>89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33F61">
              <w:rPr>
                <w:rFonts w:ascii="Calibri" w:hAnsi="Calibri" w:cs="Arial"/>
                <w:bCs/>
                <w:color w:val="000000"/>
              </w:rPr>
              <w:t>1513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"/>
        <w:gridCol w:w="928"/>
        <w:gridCol w:w="2683"/>
        <w:gridCol w:w="968"/>
        <w:gridCol w:w="1357"/>
        <w:gridCol w:w="236"/>
        <w:gridCol w:w="963"/>
        <w:gridCol w:w="1357"/>
        <w:gridCol w:w="799"/>
        <w:gridCol w:w="699"/>
        <w:gridCol w:w="10"/>
      </w:tblGrid>
      <w:tr w:rsidR="000A09FB" w:rsidRPr="00B96256" w:rsidTr="00556E13">
        <w:trPr>
          <w:gridBefore w:val="1"/>
          <w:wBefore w:w="65" w:type="dxa"/>
          <w:trHeight w:val="315"/>
        </w:trPr>
        <w:tc>
          <w:tcPr>
            <w:tcW w:w="100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04 DIURNO (2ª, 4ª e 6ª Feira)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FAGUNDES PINTO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Default="000A09FB" w:rsidP="00C535E2">
            <w:r w:rsidRPr="00DA08CB">
              <w:rPr>
                <w:rFonts w:ascii="Calibri" w:hAnsi="Calibri" w:cs="Calibri"/>
                <w:color w:val="000000"/>
                <w:sz w:val="22"/>
                <w:szCs w:val="22"/>
              </w:rPr>
              <w:t>VALE DO PARAÍBA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ANERIO MARTINS VIANA 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Default="000A09FB" w:rsidP="00C535E2">
            <w:r w:rsidRPr="00DA08CB">
              <w:rPr>
                <w:rFonts w:ascii="Calibri" w:hAnsi="Calibri" w:cs="Calibri"/>
                <w:color w:val="000000"/>
                <w:sz w:val="22"/>
                <w:szCs w:val="22"/>
              </w:rPr>
              <w:t>VALE DO PARAÍBA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07:40</w:t>
            </w:r>
          </w:p>
        </w:tc>
      </w:tr>
      <w:tr w:rsidR="000A09FB" w:rsidRPr="00B96256" w:rsidTr="00556E13">
        <w:trPr>
          <w:gridBefore w:val="1"/>
          <w:wBefore w:w="65" w:type="dxa"/>
          <w:trHeight w:val="315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 - N S APARECIDA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DEILE MARIA DE OLIVEIRA ROZA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 - N S APARECIDA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 - N S APARECIDA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GOIANIA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PASTOR MANOEL RODRIGUES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Default="000A09FB" w:rsidP="00C535E2">
            <w:r w:rsidRPr="00F21D18">
              <w:rPr>
                <w:rFonts w:ascii="Calibri" w:hAnsi="Calibri" w:cs="Calibri"/>
                <w:color w:val="000000"/>
                <w:sz w:val="22"/>
                <w:szCs w:val="22"/>
              </w:rPr>
              <w:t>VALE DO PARAÍBA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AMELIA FURTADO DO VALE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Default="000A09FB" w:rsidP="00C535E2">
            <w:r w:rsidRPr="00F21D18">
              <w:rPr>
                <w:rFonts w:ascii="Calibri" w:hAnsi="Calibri" w:cs="Calibri"/>
                <w:color w:val="000000"/>
                <w:sz w:val="22"/>
                <w:szCs w:val="22"/>
              </w:rPr>
              <w:t>VALE DO PARAÍBA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SABINO CAMPOS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Default="000A09FB" w:rsidP="00C535E2">
            <w:r w:rsidRPr="00F21D18">
              <w:rPr>
                <w:rFonts w:ascii="Calibri" w:hAnsi="Calibri" w:cs="Calibri"/>
                <w:color w:val="000000"/>
                <w:sz w:val="22"/>
                <w:szCs w:val="22"/>
              </w:rPr>
              <w:t>VALE DO PARAÍBA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GERALDO AGOSTINHO FERREIRA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Default="000A09FB" w:rsidP="00C535E2">
            <w:r w:rsidRPr="00F21D18">
              <w:rPr>
                <w:rFonts w:ascii="Calibri" w:hAnsi="Calibri" w:cs="Calibri"/>
                <w:color w:val="000000"/>
                <w:sz w:val="22"/>
                <w:szCs w:val="22"/>
              </w:rPr>
              <w:t>VALE DO PARAÍBA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 DE SOUZA VANELI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VALE DO PARAÍBA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ANA LOPES DE SOUZA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VALE DO PARAIBA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JORGE ALVES TEIXEIRA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DEZ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Default="000A09FB" w:rsidP="00C535E2">
            <w:r w:rsidRPr="00406078">
              <w:rPr>
                <w:rFonts w:ascii="Calibri" w:hAnsi="Calibri" w:cs="Calibri"/>
                <w:color w:val="000000"/>
                <w:sz w:val="22"/>
                <w:szCs w:val="22"/>
              </w:rPr>
              <w:t>VALE DO PARAÍBA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SEIS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Default="000A09FB" w:rsidP="00C535E2">
            <w:r w:rsidRPr="00406078">
              <w:rPr>
                <w:rFonts w:ascii="Calibri" w:hAnsi="Calibri" w:cs="Calibri"/>
                <w:color w:val="000000"/>
                <w:sz w:val="22"/>
                <w:szCs w:val="22"/>
              </w:rPr>
              <w:t>VALE DO PARAÍBA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LOURENÇO DA FONSECA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Default="000A09FB" w:rsidP="00C535E2">
            <w:r w:rsidRPr="00406078">
              <w:rPr>
                <w:rFonts w:ascii="Calibri" w:hAnsi="Calibri" w:cs="Calibri"/>
                <w:color w:val="000000"/>
                <w:sz w:val="22"/>
                <w:szCs w:val="22"/>
              </w:rPr>
              <w:t>VALE DO PARAÍBA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OBDDEGO AUGUSTO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VALE DO PARAÍBA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 ETERNA QUINTÃO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FORTALEZA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ESPERANCA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DUARTE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PORTO ALEGRE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VITORIA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IRACEMA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TRAV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 S APARECIDA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SALVADOR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CURITIBA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RECIFE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FLORIANOPOLIS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VARGAS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AGOSTINHO VITORINO DA COSTA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SÃO FRANCISCO DE ASSIS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COUTINHO DE CARVALHO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FRANCISCO DE ASSIS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HORACIO SILVA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FRANCISCO DE ASSIS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RODRIGUES DE ALMEIDA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FRANCISCO DE ASSIS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MELVIM JONES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ORLANDELIA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10:30</w:t>
            </w:r>
          </w:p>
        </w:tc>
      </w:tr>
      <w:tr w:rsidR="009F540D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40D" w:rsidRPr="004E3E3D" w:rsidRDefault="009F540D" w:rsidP="009F54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40D" w:rsidRPr="004E3E3D" w:rsidRDefault="009F540D" w:rsidP="009F54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MELVIM JONES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Nº 330 </w:t>
            </w:r>
            <w:r w:rsidRPr="00095696">
              <w:rPr>
                <w:rFonts w:ascii="Calibri" w:hAnsi="Calibri" w:cs="Calibri"/>
                <w:color w:val="FF0000"/>
                <w:sz w:val="22"/>
                <w:szCs w:val="22"/>
              </w:rPr>
              <w:t>(MEMO CRS nº 76/2020)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40D" w:rsidRPr="004E3E3D" w:rsidRDefault="009F540D" w:rsidP="009F54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ORLANDELIA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540D" w:rsidRDefault="009F540D" w:rsidP="009F540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ZELIANTE FERREIRA CARVALHO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ORLANDELIA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TENENTE EUCLIDES PAULA DE SOUZA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ORLANDÉLIA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FRANCISCO ALVES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ORLANDÉLIA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REMY BARBOSA VIANNA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ORLANDÉLIA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ORLANDELIA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 MÁRIO STEVAUX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PARQUE INDEPENDÊNCIA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ARY JORGE F RAMOS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PARQUE INDEPENDÊNCIA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VALIANTE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PARQUE INDEPENDÊNCIA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NELSON R CAMPOS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PARQUE INDEPENDÊNCIA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 JOSE RACHID NADER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PARQUE INDEPENDÊNCIA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11:20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LUIZ VALIANTE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PARQUE INDEPENDÊNCIA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11:25</w:t>
            </w:r>
          </w:p>
        </w:tc>
      </w:tr>
      <w:tr w:rsidR="000A09FB" w:rsidRPr="00B96256" w:rsidTr="00556E13">
        <w:trPr>
          <w:gridBefore w:val="1"/>
          <w:wBefore w:w="65" w:type="dxa"/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BAIÃO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ORLANDELIA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11:30</w:t>
            </w:r>
          </w:p>
        </w:tc>
      </w:tr>
      <w:tr w:rsidR="000A09FB" w:rsidRPr="00B96256" w:rsidTr="00556E13">
        <w:trPr>
          <w:gridBefore w:val="1"/>
          <w:wBefore w:w="65" w:type="dxa"/>
          <w:trHeight w:val="315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MERCADO 365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ORLANDELIA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11:35</w:t>
            </w:r>
          </w:p>
        </w:tc>
      </w:tr>
      <w:tr w:rsidR="000A09FB" w:rsidRPr="00B96256" w:rsidTr="00556E13">
        <w:trPr>
          <w:gridAfter w:val="1"/>
          <w:wAfter w:w="10" w:type="dxa"/>
          <w:trHeight w:val="390"/>
        </w:trPr>
        <w:tc>
          <w:tcPr>
            <w:tcW w:w="100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</w:rPr>
              <w:br w:type="page"/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556E13">
        <w:trPr>
          <w:gridAfter w:val="1"/>
          <w:wAfter w:w="10" w:type="dxa"/>
          <w:trHeight w:val="135"/>
        </w:trPr>
        <w:tc>
          <w:tcPr>
            <w:tcW w:w="3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1º TURNO – DIURNO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FFFFFF" w:themeFill="background1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19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38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722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97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:rsidR="000A09FB" w:rsidRPr="00C33F61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C33F61">
              <w:rPr>
                <w:rFonts w:ascii="Calibri" w:hAnsi="Calibri" w:cs="Arial"/>
                <w:color w:val="000000"/>
              </w:rPr>
              <w:t>1843</w:t>
            </w:r>
          </w:p>
        </w:tc>
      </w:tr>
    </w:tbl>
    <w:p w:rsidR="000A09FB" w:rsidRPr="00B96256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05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5164"/>
        <w:gridCol w:w="3124"/>
        <w:gridCol w:w="709"/>
      </w:tblGrid>
      <w:tr w:rsidR="000A09FB" w:rsidRPr="00B96256" w:rsidTr="00C535E2">
        <w:trPr>
          <w:trHeight w:val="315"/>
        </w:trPr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5 DIURNO (3ª, 5ª e Sábado)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EXPEDIC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LEITE SERRÃO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ADEMAR PINESCHI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ADNALVA DA SILVA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DEPUTADO PAULO BIAR 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BELA VISTA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07:50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 JOSUE DIAS BRAGANÇA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 IMPÉRIO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MARTINS DE OLIVEIRA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JOÃO RODRIGUES DO AMARAL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BEIRA LINHA (FINAL DA DOMINGOS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DANTAS)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PROF. MARIA EULINA DE CASTRO SALVIO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VICENTE AMBROSIO DO CARMO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ELY MARQUES DOS SANTOS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GALDINO DE SOUZA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LUCIA RODRIGUES DE OLIVEIRA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CHRISPIM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FERREIRA NETO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JAIR DE ALMEIDA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 RODRIGUES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AMADEU JOSÉ BARROSO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BONIFÁCIO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BATISTA MACIEL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MODESTO MÁRIO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AMARO WENCESLAU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PREF FERES NADER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NUNES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JOATHAN LOPES VIGA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GERALDO H RESENDE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PRES CAMPOS SALES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SEBASTIÃO CORREA DE OLIVEIRA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ADOLFO GOMES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BATISTA DA SILVA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EVARISTO NERY PEREIRA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MARTINS FABIANO MOREIRA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ANTÔNIO GALDINO DE SOUZA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PEDRO MARCOLINO BRAGA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BATISTA DA SILVA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LEO M DIAS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TOMAZINHO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MONTE CRISTO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EDUARDO FRANCISCO DE SOUZA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AYLTON ALVES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HEROTILDES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PEREIRA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10:47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 BONIFÁCIO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OLAVO BILAC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PEDRO </w:t>
            </w:r>
            <w:r w:rsidRPr="00DC17BA">
              <w:rPr>
                <w:rFonts w:ascii="Calibri" w:hAnsi="Calibri" w:cs="Calibri"/>
                <w:sz w:val="22"/>
                <w:szCs w:val="22"/>
              </w:rPr>
              <w:t>FLORES (Monte cristo até campo do Tupi)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APOSTOLO PAULO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ERNANE PEÇANHA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APOSTOLO PAULO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ARTHUR CHIESSE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APOSTOLO PAULO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LEOPOLDINA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APOSTOLO PAULO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MISS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Õ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APOSTOLO PAULO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FE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APOSTOLO PAULO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CHRISPIM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FERREIRA NETO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DEZESSETE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SUSESP 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ALFREDO MALLET SANTOS PEREIRA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ALBERTO P DOS SANTOS FILHO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REDUZINO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ROBERTO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CHINÊS/PITEIRAS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MARIA DA CONCEIÇÃO OLIVEIRA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CHINÊS/PITEIRAS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ANA GILDA DE OLIVEIRA SOUZA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CHINÊS/PITEIRAS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AROLDO AGUIAR DA SILVA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CHINÊS/PITEIRAS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 LOT. CHINES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CHINÊS/PITEIRAS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ELZA ROSALINA BENEVIDES DA 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CHINÊS/PITEIRAS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DENISAR ARNEIRO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OSWALDO DA SILVA BRAGA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SEBASTIÃO DA SILVA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 ANA DA ROCHA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MANOEL DOMINGOS DA SILVA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JOÃO FERNANDES DE CARVALHO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SALES DE ALMEIDA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ALVES DO NASCIMENTO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OTENILIO MACHADO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ALICE TAVARES DOS REIS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MAURICIO CAETANO DA SILVA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ALBELIR ALVES MEIGAS DOS SANTOS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SEBASTIÃO DA SILVA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DOMINGOS JOSÉ PEREIRA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BARIZON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EPAMINONDAS RODRIGUES WERNECK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BORGES PEREIRA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ANTONIETA R MARTINS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CAETANO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MARQUES DE PAULA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PEREIRA DE CARVALHO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GERSON CAMPOS GRANADEIRO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FRANCISCO DOS SANTOS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GERALDO AMBROZIO DOS SANTOS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NONÔ REIS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JARD. ALICE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MAYRA ARAGÃO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JARD. ALICE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LILIA TAVARES DOS REIS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JARD. ALICE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DR. WAGNER ALMEIDA DOS REIS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NOSSA SENHORA DE NAZARÉ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JARD. ALICE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16:50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ANDERSON LUIZ PIRES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16:55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1º TURNO – DIURNO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FFFFFF" w:themeFill="background1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20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35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107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2140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5164"/>
        <w:gridCol w:w="3119"/>
        <w:gridCol w:w="709"/>
      </w:tblGrid>
      <w:tr w:rsidR="000A09FB" w:rsidRPr="00B96256" w:rsidTr="00C535E2">
        <w:trPr>
          <w:trHeight w:val="315"/>
        </w:trPr>
        <w:tc>
          <w:tcPr>
            <w:tcW w:w="100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06 DIURNO (3ª, 5ª e Sábado)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ALFREDO S. GARCIA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JARDIM MARILU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DELIO PEREIRA SAMPAIO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JARDIM MARILU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FRANCISCA M DE JESUS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JARDIM MARILU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CANDIDA ADELIA MACHADO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JARDIM MARILU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PROF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ALENCAR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GOIABAL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ROSA FILHO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GOIABAL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07:55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BAPTISTA LEAL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ENTANHA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VIRGILINO ALVES NOGUEIRA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GOIABAL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ZOLTAN STAIN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GOIABAL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08:07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HELENO DE FREITAS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GOIABAL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MOISES BRAGA LIMA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GOIABAL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GOIABAL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DEZESSETE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GOIABAL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JOAQUIM QUEIROS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LUCIA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RODRIGUES RIBEIRO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LUCIA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ABELAR DE MELO FRANCO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LUCIA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SEIS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LUCIA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NAVES DE LIMA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LUCIA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JOSÉ MARQUES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LUCIA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CINCO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LUCIA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ANTONIO MORAES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LUCIA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DEZ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LUCIA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MORAES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LUCIA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ERNESTO SANSÃO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LUCIA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PEDRO LOURENÇO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LUCIA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LUCIA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RODRIGUES RIBEIRO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LUCIA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OLIVIA FRANCISCA BRUNO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JOANA DARC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NOVE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ISABELA HIGINO DE CARVALHO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 IGNEZ M. MELCHIOR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MOISES BRAGA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LIMA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SANTA CLARA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PEDRO THEODORO DE LIMA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SANTA CLARA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PEDRO SEVERINO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SANTA CLARA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SEBASTIÃO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ALVES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MARAJOARA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WILLES CASTRO ROLLIM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MARAJOARA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FRANKLIN MARTINS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MARAJOARA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FRANCISCA DE JESUS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ZILDA BARBOSA DE OLIVEIRA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MARIO FRANCISCO DE ANDRADE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LUCIANO FERREIRA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BERNARDO MANOEL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OLAVO BILAC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HENRIQUE BAPTISTA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VICTOR CAETANO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ROSA DE FATIMA N DE CASTRO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A BANDEIRA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PRIMAVERA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ROSELANDIA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ROSELANDIA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ROSELANDIA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ROSELANDIA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ROSELANDIA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ROSELANDIA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INACIO MARTINS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ROSELANDIA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CHAVES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ROSELANDIA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O DE MAGALHAES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ROSELANDIA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ROSELANDIA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 RUY ANDRADE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ROSELANDIA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APARECIDO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ROSELANDIA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NICODEMOS VALENTIN (Final Rua B)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ROSELANDIA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12:40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</w:rPr>
              <w:br w:type="page"/>
            </w:r>
            <w:r>
              <w:rPr>
                <w:rFonts w:ascii="Calibri" w:hAnsi="Calibri" w:cs="Arial"/>
                <w:b/>
                <w:bCs/>
              </w:rPr>
              <w:br w:type="page"/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1º TURNO – DIURNO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lastRenderedPageBreak/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44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880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112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2240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5164"/>
        <w:gridCol w:w="3119"/>
        <w:gridCol w:w="709"/>
      </w:tblGrid>
      <w:tr w:rsidR="000A09FB" w:rsidRPr="00B96256" w:rsidTr="00C535E2">
        <w:trPr>
          <w:trHeight w:val="315"/>
        </w:trPr>
        <w:tc>
          <w:tcPr>
            <w:tcW w:w="1000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O7 DIURNO (3ª, 5ª e Sábado)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 PRES DUTRA (BOLA 7)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NIGÉRIA (BOLA 7)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 (BOLA 7)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MARGEM DA DUTRA /ASPEN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MARGEM DUTRA /BESOURO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MARGEM BR 393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GUANABARA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MARGEM 393 (MOTÉIS)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 (INICIO 393)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08:05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DOIS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TRÊS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REDENTOR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QUATRO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REDENTOR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JD REDENTOR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REDENTOR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JARBAS CANCADO TRINDADE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 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DEZ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SETE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MAUZAR LOURENÇO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GUANABARA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FRANZ HAASIS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GUANABARA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EDSON MARTINS SOUZA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GUANABARA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CILAS VALADÃO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GUANABARA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GUANABARA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VICENTE DOMINGOS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ASSUNCÃO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ALTAIR RIBEIRO ACIPRESTES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ASSUNCÃO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OLIMPIO FAUSTINO DE OLIVEIRA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ASSUNCÃO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IRACI DE SOUZA VIEIRA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ASSUNCÃO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AUREA MESSIAS MARTINS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ASSUNCÃO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JOSE MARTINS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ASSUNCÃO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PEDRO HORÁCIO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METALÚRGICO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NELSON GOMES DIAS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METALÚRGICO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PINHEIRO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METALÚRGICO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RODRIGUES VALENTE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METALÚRGICO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SERVULO DA ROSA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METALÚRGICO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PAULO CELESTINO ERNESTO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METALÚRGICO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BATISTA FERREIRA DA LUZ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METALÚRGICO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GERALDO FLORIANO DA ROSA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METALÚRGICO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ALVARO REGO MILLEM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 DE ABRIL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ALECRIM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NOVE DE ABRIL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10:45</w:t>
            </w:r>
          </w:p>
        </w:tc>
      </w:tr>
      <w:tr w:rsidR="000A09FB" w:rsidRPr="00C51A7C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SANTINA P DE MELLO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10:50</w:t>
            </w:r>
          </w:p>
        </w:tc>
      </w:tr>
      <w:tr w:rsidR="000A09FB" w:rsidRPr="00C51A7C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J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10:55</w:t>
            </w:r>
          </w:p>
        </w:tc>
      </w:tr>
      <w:tr w:rsidR="000A09FB" w:rsidRPr="00C51A7C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JOÃO XAVIER ITABORAY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11:00</w:t>
            </w:r>
          </w:p>
        </w:tc>
      </w:tr>
      <w:tr w:rsidR="000A09FB" w:rsidRPr="00C51A7C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11:05</w:t>
            </w:r>
          </w:p>
        </w:tc>
      </w:tr>
      <w:tr w:rsidR="000A09FB" w:rsidRPr="00C51A7C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JOAQUIM DE SOUZA LOBATO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11:10</w:t>
            </w:r>
          </w:p>
        </w:tc>
      </w:tr>
      <w:tr w:rsidR="000A09FB" w:rsidRPr="00C51A7C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11:20</w:t>
            </w:r>
          </w:p>
        </w:tc>
      </w:tr>
      <w:tr w:rsidR="000A09FB" w:rsidRPr="00C51A7C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J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11:25</w:t>
            </w:r>
          </w:p>
        </w:tc>
      </w:tr>
      <w:tr w:rsidR="000A09FB" w:rsidRPr="00C51A7C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11:30</w:t>
            </w:r>
          </w:p>
        </w:tc>
      </w:tr>
      <w:tr w:rsidR="000A09FB" w:rsidRPr="00C51A7C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sz w:val="22"/>
                <w:szCs w:val="22"/>
              </w:rPr>
            </w:pPr>
            <w:r w:rsidRPr="004E3E3D">
              <w:rPr>
                <w:rFonts w:ascii="Calibri" w:hAnsi="Calibri" w:cs="Calibri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ELIAS ARBEX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LEOPOLDINA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 CARLOS ELIAS CURTY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PROJETADA VARIANTE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JOSUÉ FERNANDES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VIELA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CHICO MENDES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 AUGUSTO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CARLOS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JOAQUIM GONÇALVES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CARLOS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ZILMA MARIA COSTA AUGUSTO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CARLOS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MARIO MEDEIROS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CARLOS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MARIO A MEDEIROS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CARLOS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ALPHEN DE OLIVEIRA FERREIRA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 DE ABRIL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NAGIB ARBEX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 DE ABRIL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VITORIANO RODRIGUES (RUA D)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 DE ABRIL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JANDIR L DA ROCHA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 DE ABRIL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NERINETE DE OLIVEIRA MEIRA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 DE ABRIL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BARBOSA NETO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 DE ABRIL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DAVID CAITANO GUEDES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 DE ABRIL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ELIS GERHART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 DE ABRIL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14:30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LACYR SCHETTINO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 DE ABRIL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14:35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556E13" w:rsidRDefault="00556E13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556E13" w:rsidRDefault="00556E13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556E13" w:rsidRDefault="00556E13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556E13" w:rsidRDefault="00556E13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556E13" w:rsidRDefault="00556E13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969"/>
        <w:gridCol w:w="1358"/>
        <w:gridCol w:w="1200"/>
        <w:gridCol w:w="1358"/>
        <w:gridCol w:w="1499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</w:rPr>
              <w:br w:type="page"/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1º TURNO – DIURNO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1026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104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1976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3"/>
        <w:gridCol w:w="5164"/>
        <w:gridCol w:w="3119"/>
        <w:gridCol w:w="709"/>
      </w:tblGrid>
      <w:tr w:rsidR="000A09FB" w:rsidRPr="00B96256" w:rsidTr="00E41A0F">
        <w:trPr>
          <w:trHeight w:val="315"/>
        </w:trPr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08 DIURNO (3ª, 5ª e Sábado)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WALDOMIRO PERES GONÇALVES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ANISIO RODRIGUES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NATAL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MARIANA 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NATAL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NADIEL DE SOUZA NETO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NATAL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NATAL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07:50</w:t>
            </w:r>
          </w:p>
        </w:tc>
      </w:tr>
      <w:tr w:rsidR="000A09FB" w:rsidRPr="00B96256" w:rsidTr="00E41A0F">
        <w:trPr>
          <w:trHeight w:val="315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U-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T-3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U-1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ELPIDES DIAS MACIEL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GIL DE CASTRO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GERALDO DE PAULA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GESO RODRIGUES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ARLINDO G DOS SANTOS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DAMIAO MEDEIROS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08:55</w:t>
            </w:r>
          </w:p>
        </w:tc>
      </w:tr>
      <w:tr w:rsidR="00412866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866" w:rsidRPr="004E3E3D" w:rsidRDefault="00412866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866" w:rsidRPr="004E3E3D" w:rsidRDefault="00412866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BOA SORTE </w:t>
            </w:r>
            <w:r w:rsidRPr="00412866">
              <w:rPr>
                <w:rFonts w:ascii="Calibri" w:hAnsi="Calibri" w:cs="Calibri"/>
                <w:color w:val="FF0000"/>
                <w:sz w:val="22"/>
                <w:szCs w:val="22"/>
              </w:rPr>
              <w:t>(MEMO</w:t>
            </w:r>
            <w:r w:rsidR="00031430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CRS</w:t>
            </w:r>
            <w:bookmarkStart w:id="0" w:name="_GoBack"/>
            <w:bookmarkEnd w:id="0"/>
            <w:r w:rsidR="00E01CBF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73/2023</w:t>
            </w:r>
            <w:r w:rsidRPr="00412866">
              <w:rPr>
                <w:rFonts w:ascii="Calibri" w:hAnsi="Calibri" w:cs="Calibri"/>
                <w:color w:val="FF0000"/>
                <w:sz w:val="22"/>
                <w:szCs w:val="22"/>
              </w:rPr>
              <w:t>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866" w:rsidRPr="004E3E3D" w:rsidRDefault="00412866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12866" w:rsidRDefault="00412866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08:57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IRACEMA R DE SOUZA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 UM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PEREIRA DOS REIS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PROF SHERLEY F DE FREITAS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XAVIER ITABORAY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DIRCEU CUSTODIO DO NASCIMENTO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ISALINO GOMES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09:35</w:t>
            </w:r>
          </w:p>
        </w:tc>
      </w:tr>
      <w:tr w:rsidR="0087641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7641B" w:rsidRPr="004E3E3D" w:rsidRDefault="0087641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7641B" w:rsidRPr="004E3E3D" w:rsidRDefault="0087641B" w:rsidP="008764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IZALTINO GOMES DA SILVA </w:t>
            </w:r>
            <w:r w:rsidRPr="0087641B">
              <w:rPr>
                <w:rFonts w:ascii="Calibri" w:hAnsi="Calibri" w:cs="Calibri"/>
                <w:color w:val="FF0000"/>
                <w:sz w:val="22"/>
                <w:szCs w:val="22"/>
              </w:rPr>
              <w:t>(MEMO CRS 32/2019)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7641B" w:rsidRPr="004E3E3D" w:rsidRDefault="0087641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PARAÍSO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87641B" w:rsidRDefault="0087641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09:38</w:t>
            </w:r>
          </w:p>
        </w:tc>
      </w:tr>
      <w:tr w:rsidR="00E41A0F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0F" w:rsidRPr="004E3E3D" w:rsidRDefault="00E41A0F" w:rsidP="003823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EST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0F" w:rsidRPr="004E3E3D" w:rsidRDefault="00E41A0F" w:rsidP="003823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ROMULO CARLOS TOMAZ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E41A0F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(PROLONGAMENTO DA RUA SENTIDO Paraíso) </w:t>
            </w:r>
            <w:proofErr w:type="spellStart"/>
            <w:r w:rsidRPr="00E41A0F">
              <w:rPr>
                <w:rFonts w:ascii="Calibri" w:hAnsi="Calibri" w:cs="Calibri"/>
                <w:color w:val="FF0000"/>
                <w:sz w:val="22"/>
                <w:szCs w:val="22"/>
              </w:rPr>
              <w:t>memo</w:t>
            </w:r>
            <w:proofErr w:type="spellEnd"/>
            <w:r w:rsidRPr="00E41A0F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E41A0F">
              <w:rPr>
                <w:rFonts w:ascii="Calibri" w:hAnsi="Calibri" w:cs="Calibri"/>
                <w:color w:val="FF0000"/>
                <w:sz w:val="22"/>
                <w:szCs w:val="22"/>
              </w:rPr>
              <w:t>crs</w:t>
            </w:r>
            <w:proofErr w:type="spellEnd"/>
            <w:r w:rsidRPr="00E41A0F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04/2019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0F" w:rsidRPr="004E3E3D" w:rsidRDefault="00E41A0F" w:rsidP="003823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 TADEU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A0F" w:rsidRDefault="00E41A0F" w:rsidP="003823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OSMAR PORTUGAL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PROJETADA /CIEPE ADA BOGADO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XAVIER ITABORAY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MIGUEL G DE SOUZA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ABEL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MARCOS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VENTURELLI NETTO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ENFERMEIRA SCHEILLA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MANGUEIRA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MARTINS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MANGUEIRA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WALDOMIRO P GONCALVES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MANGUEIRA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ADERBAL DE SOUZA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MANGUEIRA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RUY SILVEIRA HENRIQUES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MANGUEIRA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RIBEIRO DE SOUZA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MANGUEIRA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JACY DOMINGUETI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MANGUEIRA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PROF BRAS MAXIMO CASTRO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MANGUEIRA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PROF LUCIA ROSA DA SILVA (PEDAÇO)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MANGUEIRA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DOIS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RECANTO DO SOL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TRÊS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RECANTO DO SOL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SEBASTIÃO EMÍLIO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RECANTO DO SOL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 MAURÍCIO DURÃO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RECANTO DO SOL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11:40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RECANTO DO SOL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11:45</w:t>
            </w:r>
          </w:p>
        </w:tc>
      </w:tr>
      <w:tr w:rsidR="000A09FB" w:rsidRPr="00B96256" w:rsidTr="00E41A0F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CINCO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RECANTO DO SOL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11:50</w:t>
            </w:r>
          </w:p>
        </w:tc>
      </w:tr>
      <w:tr w:rsidR="000A09FB" w:rsidRPr="00B96256" w:rsidTr="00E41A0F">
        <w:trPr>
          <w:trHeight w:val="315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ALVARENGA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CAJUEIRO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11:55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Ind w:w="-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</w:rPr>
              <w:br w:type="page"/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2</w:t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 xml:space="preserve">º TURNO – </w:t>
            </w:r>
            <w:r>
              <w:rPr>
                <w:rFonts w:ascii="Calibri" w:hAnsi="Calibri" w:cs="Arial"/>
                <w:b/>
                <w:bCs/>
                <w:color w:val="000000"/>
              </w:rPr>
              <w:t>NOTURNO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1683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90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4590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05" w:type="dxa"/>
        <w:tblInd w:w="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993"/>
        <w:gridCol w:w="5169"/>
        <w:gridCol w:w="3119"/>
        <w:gridCol w:w="709"/>
      </w:tblGrid>
      <w:tr w:rsidR="000A09FB" w:rsidRPr="00B96256" w:rsidTr="00C535E2">
        <w:trPr>
          <w:trHeight w:val="315"/>
        </w:trPr>
        <w:tc>
          <w:tcPr>
            <w:tcW w:w="100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9 NOTURNO DIÁRIO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PARQUE DA CIDADE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ARY TOME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VARZEA DO QUARTEL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B33BB">
              <w:rPr>
                <w:rFonts w:ascii="Calibri" w:hAnsi="Calibri" w:cs="Calibri"/>
                <w:color w:val="000000"/>
                <w:sz w:val="22"/>
                <w:szCs w:val="22"/>
              </w:rPr>
              <w:t>MARIA DA GLORIA S DO AMARAL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VARZEA DO QUARTEL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VER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EGIDIO DE ALMEIDA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VARZEA DO QUARTEL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PREF MARIO PINTO DOS REIS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VERBO DIVINO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ILDEFONSO CUNHA</w:t>
            </w:r>
          </w:p>
        </w:tc>
        <w:tc>
          <w:tcPr>
            <w:tcW w:w="31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VERBO DIVINO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MAJOR EDUARDO PEREIRA C RANGEL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NELSON ROCHA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20:05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LAIS BATISTA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DIAS FERNANDES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VERBO DIVINO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GERALDO MAXIMILIANO 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VERBO DIVINO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VERBO DIVINO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VERBO DIVINO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JORGE GAMA DE OLIVEIRA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VERBO DIVINO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POETA MILTON RANGEL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VERBO DIVINO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ALVARO GONCALVES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VERBO DIVINO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MELCHOR PORTO NUNES (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início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VERBO DIVINO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ANIZIO GOMES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ABELARDO DE OLIVEIRA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VERBO DIVINO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PROF. DARY F. P. OLIVEIRA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MIRANDA TORRES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MORRO DO CRUZEIRO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LEVI MIRANDA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MORRO DO CRUZEIRO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SAUDE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MORRO DO CRUZEIRO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PROJETADA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MORRO DO CRUZEIRO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JANSEM DE MELO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BARAO DE GUAPI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BERNARDINO INACIO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RIO BRANCO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ALVES CALDEIRA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COUTINHO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ABELHAS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ANIZIO MOREIRA RODRIGUES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ABELHAS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GONÇALO VERISSIMO DE SOUZA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ABELHAS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ATANALPA O MARTINS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ABELHAS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 PINHO DE CARVALHO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MARIA DA CRUZ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MADRE FILOMENA DA PURIFICACAO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DUQUE DE CAXIAS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REPUBLICA DO PARAGUAI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JUIZ ANTÔNIO CIANI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NILO PEÇANHA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BENEDITA H DE LIMA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22:50</w:t>
            </w:r>
          </w:p>
        </w:tc>
      </w:tr>
      <w:tr w:rsidR="000A09FB" w:rsidRPr="00B96256" w:rsidTr="00C535E2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 DE ABRIL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ALBERTO MUTEL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ARGEMIRO P COUTINHO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PEDRO PAULINO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EDUARDO JUNQUEIRA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PRES GETÚLIO VARGAS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PROMOTOR FRANCISCO CHAGAS BRUNO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CRISTOVAO LEAL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SANTOS DUMONT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VITORIANO G RODRIGUES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PINTO RIBEIRO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MARIA PINTO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PROF PEDRO VAZ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25:55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PEDRO MONTEIRO CHAGAS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MÁRIO DE ALMEIDA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SETE DE SETEMBRO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 ROBERTO SILVEIRA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DEMOCRITO DE SOUZA PINTO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 ROBERTO SILVEIRA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ANÍSIO BRAZ DOS SANTOS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GOV ROBERTO SILVEIRA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MARCIANO DOS SANTOS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 ROBERTO SILVEIRA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DEMERVAL PIMENTA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 ROBERTO SILVEIRA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QUINZE DE NOVEMBRO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 ROBERTO SILVEIRA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JOAO KLOTZ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GOV ROBERTO SILVEIRA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IRMA CARMELITA DE JESUS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GOV ROBERTO SILVEIRA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PREF FLAVIO MIRANDA GONÇALVES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 ROBERTO SILVEIRA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SOARES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 ROBERTO SILVEIRA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LAERCIO LAMARTINI ESPERANCA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 ROBERTO SILVEIRA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LUI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Z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PONCE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 ROBERTO SILVEIRA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OSCAR DA SILVA MARINS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JORGE LOSSIO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02:15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HIPOLITO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COTIARA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02:20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JONAS SALK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02:25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JOSE ANTONIO DE MATTOS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02:30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JOANA DARK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02:35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DONATO LUIS DE BARROS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02:40</w:t>
            </w:r>
          </w:p>
        </w:tc>
      </w:tr>
      <w:tr w:rsidR="000A09FB" w:rsidRPr="005063C9" w:rsidTr="00C535E2">
        <w:trPr>
          <w:trHeight w:val="315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ENG ALEXANDRE DRABLE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BM/BANANAL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02:45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Ind w:w="-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</w:rPr>
              <w:br w:type="page"/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2</w:t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 xml:space="preserve">º TURNO – </w:t>
            </w:r>
            <w:r>
              <w:rPr>
                <w:rFonts w:ascii="Calibri" w:hAnsi="Calibri" w:cs="Arial"/>
                <w:b/>
                <w:bCs/>
                <w:color w:val="000000"/>
              </w:rPr>
              <w:t>NOTURNO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lastRenderedPageBreak/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1800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95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4275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5164"/>
        <w:gridCol w:w="3119"/>
        <w:gridCol w:w="709"/>
      </w:tblGrid>
      <w:tr w:rsidR="000A09FB" w:rsidRPr="00B96256" w:rsidTr="00C535E2">
        <w:trPr>
          <w:trHeight w:val="300"/>
        </w:trPr>
        <w:tc>
          <w:tcPr>
            <w:tcW w:w="1000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10 DIARIO NOTURNO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MINISTRO AMARAL PEIXOTO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BOCAININHA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3 DE OUTUBRO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19:35</w:t>
            </w:r>
          </w:p>
        </w:tc>
      </w:tr>
      <w:tr w:rsidR="009B4DAD" w:rsidRPr="00B96256" w:rsidTr="00382378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4DAD" w:rsidRPr="004E3E3D" w:rsidRDefault="009B4DAD" w:rsidP="003823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4DAD" w:rsidRPr="004E3E3D" w:rsidRDefault="009B4DAD" w:rsidP="009B4D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  <w:r w:rsidR="0087641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87641B" w:rsidRPr="0087641B">
              <w:rPr>
                <w:rFonts w:ascii="Calibri" w:hAnsi="Calibri" w:cs="Calibri"/>
                <w:color w:val="FF0000"/>
                <w:sz w:val="22"/>
                <w:szCs w:val="22"/>
              </w:rPr>
              <w:t>(</w:t>
            </w:r>
            <w:proofErr w:type="spellStart"/>
            <w:r w:rsidR="0087641B" w:rsidRPr="0087641B">
              <w:rPr>
                <w:rFonts w:ascii="Calibri" w:hAnsi="Calibri" w:cs="Calibri"/>
                <w:color w:val="FF0000"/>
                <w:sz w:val="22"/>
                <w:szCs w:val="22"/>
              </w:rPr>
              <w:t>memo</w:t>
            </w:r>
            <w:proofErr w:type="spellEnd"/>
            <w:r w:rsidR="0087641B" w:rsidRPr="0087641B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crs61/2023)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4DAD" w:rsidRPr="004E3E3D" w:rsidRDefault="009B4DAD" w:rsidP="003823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4DAD" w:rsidRDefault="009B4DAD" w:rsidP="009B4DA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19:38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 HAMILTON REIS 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MAGALHÃES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EMIGDIO RIBEIRO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DOMINGOS MARIANO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LEITE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VILLELA DE A NETTO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 CÍCERO CUNHA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 CATÃO COUTO JÚNIOR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ZACARIAS FERREIRA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PEDRO FLORES </w:t>
            </w:r>
            <w:r w:rsidRPr="004E3E3D">
              <w:rPr>
                <w:rFonts w:ascii="Calibri" w:hAnsi="Calibri" w:cs="Calibri"/>
                <w:color w:val="FF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>ATÉ CONTEINER</w:t>
            </w:r>
            <w:r w:rsidRPr="004E3E3D">
              <w:rPr>
                <w:rFonts w:ascii="Calibri" w:hAnsi="Calibri" w:cs="Calibri"/>
                <w:color w:val="FF0000"/>
                <w:sz w:val="22"/>
                <w:szCs w:val="22"/>
              </w:rPr>
              <w:t>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MARCOLINO ROSA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CHIESSE LIMA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MARLY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IZAÍAS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ARY FONTINELLE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DOMINGOS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DANTAS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CRISPIN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FERREIRA NETO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LEONISIO S BATISTA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HENRIQUE CHRISPIN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MAJOR LUIZ 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SORTE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SERGIO BRAGA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BARBARÁ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ROBERT LANG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BARBARÁ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QUATRO/FAETEC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BARBARÁ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SEVERINO SARETTA/SEST-SENAT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BARBARÁ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DARIO ARAGAO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OROZIMBO RIBEIRO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MARCELINO DE CAMARGO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 MARTORANO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PREF. JOÃO CHIESSE FILHO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MONSENHOR LUSTOSA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 CAETANO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ANDRADE FIGUEIRA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MARIO RAMOS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ARTUR OSCAR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TANCREDO RODRIGUES DE PAULA</w:t>
            </w:r>
            <w:r w:rsidR="00A278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A27855" w:rsidRPr="00095696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(MEMO CRS nº </w:t>
            </w:r>
            <w:r w:rsidR="00A27855">
              <w:rPr>
                <w:rFonts w:ascii="Calibri" w:hAnsi="Calibri" w:cs="Calibri"/>
                <w:color w:val="FF0000"/>
                <w:sz w:val="22"/>
                <w:szCs w:val="22"/>
              </w:rPr>
              <w:t>175/2019</w:t>
            </w:r>
            <w:r w:rsidR="00A27855" w:rsidRPr="00095696">
              <w:rPr>
                <w:rFonts w:ascii="Calibri" w:hAnsi="Calibri" w:cs="Calibri"/>
                <w:color w:val="FF0000"/>
                <w:sz w:val="22"/>
                <w:szCs w:val="22"/>
              </w:rPr>
              <w:t>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22:36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 MOURA  MILWARD DE AZEVEDO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VILA NOVA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22:37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MARIA DAS DORES 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22:38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SEBASTIÃO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OZORIO GOMES BRITO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CRISTIANO DOS REIS M FILHO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TANCREDO NEVES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LOTEAMENTO SOFIA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GERALDO DAVI FERRETI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SÃO PEDRO (ATÉ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Nº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715)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23:05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MELCHIADES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23:10</w:t>
            </w:r>
          </w:p>
        </w:tc>
      </w:tr>
    </w:tbl>
    <w:p w:rsidR="000A09FB" w:rsidRPr="00B96256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5164"/>
        <w:gridCol w:w="3119"/>
        <w:gridCol w:w="709"/>
      </w:tblGrid>
      <w:tr w:rsidR="000A09FB" w:rsidRPr="00B96256" w:rsidTr="00C535E2">
        <w:trPr>
          <w:trHeight w:val="315"/>
        </w:trPr>
        <w:tc>
          <w:tcPr>
            <w:tcW w:w="1000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sz w:val="22"/>
                <w:szCs w:val="22"/>
              </w:rPr>
              <w:t>SETOR 10B NOTURNO 3ª, 5ª e Sábado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MICHEL WARDINI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CENTRO/LOT CHÁCARA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MARIA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DA COSTA CALDAS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CENTRO/LOT CHÁCARA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JORN JOÃO PANCARDES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CENTRO/LOT CHÁCARA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DUTRA/MOTEL ELVIS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SILVESTRE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JAIME CAMARGO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SILVESTRE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MARIO DE PAULA DOMINGUES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SILVESTRE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00:25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CLAUDIONOR PERIARD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SILVESTRE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THOMAZ BATISTA RAMOS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SILVESTRE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ALBERTO MACEDO LEAL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SILVESTRE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CECILIA M DE BARROS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BARAO DE AIURUOCA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NATHANAEL ALVES DE MEDEIROS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MAGALHAES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 S FATIMA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CAP FREDERICO AMANTE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 S FATIMA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JAYME RANGEL LEAL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 S FATIMA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DONA BERTHA DA COSTA ROCHA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 S FATIMA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JUSCELINO K OLIVEIRA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 S FATIMA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AGENOR GOMES DA ROCHA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 S FATIMA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EVARISTO RESENDE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 S FATIMA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CEL NORBERTO DE MELLO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 S FATIMA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PREF BULCAO VIANA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BARBOSA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PREF BULCAO VIANA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GAL. BARCELOS (DIÁRIO ST 10B E 12)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02:00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ELZA MAIA DE AMORIM (DIÁRIO ST 10B E 12)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02:05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PREFEITO JOÃO LUIZ DIÁRIO NOTURNO - ST 10B e 17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02:10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NOVO DIÁRIO NOTURNO - ST 10B e 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02:15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Ind w:w="-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</w:rPr>
              <w:br w:type="page"/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2</w:t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 xml:space="preserve">º TURNO – </w:t>
            </w:r>
            <w:r>
              <w:rPr>
                <w:rFonts w:ascii="Calibri" w:hAnsi="Calibri" w:cs="Arial"/>
                <w:b/>
                <w:bCs/>
                <w:color w:val="000000"/>
              </w:rPr>
              <w:t>NOTURNO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1665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103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3811</w:t>
            </w:r>
          </w:p>
        </w:tc>
      </w:tr>
    </w:tbl>
    <w:p w:rsidR="000A09FB" w:rsidRPr="00B96256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9975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5164"/>
        <w:gridCol w:w="3119"/>
        <w:gridCol w:w="709"/>
      </w:tblGrid>
      <w:tr w:rsidR="000A09FB" w:rsidRPr="00B96256" w:rsidTr="00C535E2">
        <w:trPr>
          <w:trHeight w:val="315"/>
        </w:trPr>
        <w:tc>
          <w:tcPr>
            <w:tcW w:w="997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11 DIÁRIO NOTURNO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JOSIAS CIRILO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MAJOR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BENTO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  <w:proofErr w:type="spellEnd"/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ITALIMÁ BARONI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CANDIDO MACHADO BORGES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ATAUAPA GONÇALVES BRANDÃO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TENENTE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EDUARDO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PINTO NEVES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MARIA DE MELO COSTA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ORLANDO BRANDAO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JORGE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DE OLIVEIRA MACHADO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ALDROVANDO DE OLIVEIRA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 LUIZA GONZAGA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PADRE ANDRE FRANSEM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CALDERA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 FILHO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PRAÇA MINAS GERAIS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BRAULIO CUNHA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PADRE MAGNO DE LARA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DIOCELIO CAMBRAIA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JULIETA E MATTOS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ORLANDELIA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SARGENTO PLAUSKA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ORLANDELIA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BENEDITO ALVES REZENDE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VICTOR PORTO FLORES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HAUEGEN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DARIO JUNQUEIRA DE ANDRADE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MARIA V PINTO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ALBERTO MACEDO LEAL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ANTÔNIO G KARAPIPERIS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PROF MARGARIDA F T LEITE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 DE LOURDES B DE CAMARGO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JULIA DE OLIVEIRA LEAL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ADOLPHO KLOTZ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 DE OLIVEIRA FILHO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ANIBAL COUTO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RODRIGUES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ALEXANDRE FISCHER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LEAL DE SOUZA NETO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 ANTONIETA DE CAMARGO SOARES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NORBERTO FROES ANDRADE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ACEBÍADES MARINS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ROSA SVERBERI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JULIO VERGARA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 IMPRENSA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ELIAS JORGE RAFID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 ANTENOR ROCHA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PRES KENNEDY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ABDO FELIPE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VALIANTE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ARNEIRO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MACHADO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JUREMA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VANAZZI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TULIPAS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DOS EXPEDICIONÁRIOS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PIEDADE FILHO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SANTO ONOFRE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FREDERICO OZANAN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FERNANDES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DELGADO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BENTO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DELGADO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RIACHUELO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PRAÇ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SILVIO RIBAS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SOARES MARIANO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DE ALMEIDA FILHO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HOMERO LEITE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G DA ROCHA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VILA MARIA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SEBASTIÃO BASÍLIO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CAETE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ADEMAR LESSA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N. S. APARECIDA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STD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 SATURNINO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ANO BOM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01:15</w:t>
            </w:r>
          </w:p>
        </w:tc>
      </w:tr>
    </w:tbl>
    <w:p w:rsidR="000A09FB" w:rsidRPr="00B96256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9975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5164"/>
        <w:gridCol w:w="3119"/>
        <w:gridCol w:w="709"/>
      </w:tblGrid>
      <w:tr w:rsidR="000A09FB" w:rsidRPr="00B96256" w:rsidTr="00C535E2">
        <w:trPr>
          <w:trHeight w:val="315"/>
        </w:trPr>
        <w:tc>
          <w:tcPr>
            <w:tcW w:w="997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SETOR 11B NOTURNO 3ª, 5ª e Sábado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JOSIAS CIRILO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MAJOR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BENTO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  <w:proofErr w:type="spellEnd"/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ITALIMÁ BARONI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CANDIDO MACHADO BORGES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ATAUAPA GONÇALVES BRANDÃO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TENENTE. JOSÉ EDUARDO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PINTO NEVES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MARIA DE MELO COSTA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ORLANDO BRANDAO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20:10</w:t>
            </w:r>
          </w:p>
        </w:tc>
      </w:tr>
      <w:tr w:rsidR="000A09FB" w:rsidRPr="00B96256" w:rsidTr="00C535E2">
        <w:trPr>
          <w:trHeight w:val="315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JORGE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DE OLIVEIRA MACHADO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ALDROVANDO DE OLIVEIRA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 LUIZA GONZAGA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PADRE ANDRE FRANSEM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CALDERARO FILHO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PRAÇA MINAS GERAIS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BRAULIO CUNHA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PADRE MAGNO DE LARA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DIOCELIO CAMBRAIA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JULIETA E MATTOS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ORLANDELIA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SARGENTO PLAUSKA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ORLANDELIA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BENEDITO ALVES REZENDE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VICTOR PORTO FLORES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HAUEGEN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DARIO JUNQUEIRA DE ANDRADE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MARIA V PINTO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ALBERTO MACEDO LEAL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ANTÔNIO G KARAPIPERIS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PROF MARGARIDA F T LEITE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 DE LOURDES B DE CAMARGO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JULIA DE OLIVEIRA LEAL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ADOLPHO KLOTZ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 DE OLIVEIRA FILHO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ANIBAL COUTO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RODRIGUES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ALEXANDRE FISCHER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LEAL DE SOUZA NETO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 ANTONIETA DE CAMARGO SOARES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NORBERTO FROES ANDRADE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ACEBÍADES MARINS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ROSA SVERBERI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JULIO VERGARA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 IMPRENSA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ELIAS JORGE RAFID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 ANTENOR ROCHA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PRES KENNEDY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ABDO FELIPE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VALIANTE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ARNEIRO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MACHADO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JUREMA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VANAZZI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TULIPAS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DOS EXPEDICIONÁRIOS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PIEDADE FILHO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SANTO ONOFRE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FREDERICO OZANAN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FERNANDES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DELGADO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BENTO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DELGADO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RIACHUELO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PRAÇ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SILVIO RIBAS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SOARES MARIANO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DE ALMEIDA FILHO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HOMERO LEITE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G DA ROCHA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VILA MARIA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SEBASTIÃO BASÍLIO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CAETE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ADEMAR LESSA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N. S. APARECIDA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STD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 SATURNINO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ANO BOM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01:15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556E13" w:rsidRDefault="00556E13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556E13" w:rsidRDefault="00556E13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556E13" w:rsidRDefault="00556E13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Ind w:w="-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</w:rPr>
              <w:br w:type="page"/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2</w:t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 xml:space="preserve">º TURNO – </w:t>
            </w:r>
            <w:r>
              <w:rPr>
                <w:rFonts w:ascii="Calibri" w:hAnsi="Calibri" w:cs="Arial"/>
                <w:b/>
                <w:bCs/>
                <w:color w:val="000000"/>
              </w:rPr>
              <w:t>NOTURNO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lastRenderedPageBreak/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504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92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A09FB" w:rsidRPr="004F760C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4F760C">
              <w:rPr>
                <w:rFonts w:ascii="Calibri" w:hAnsi="Calibri" w:cs="Arial"/>
                <w:color w:val="000000"/>
              </w:rPr>
              <w:t>1656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5391"/>
        <w:gridCol w:w="3114"/>
        <w:gridCol w:w="709"/>
      </w:tblGrid>
      <w:tr w:rsidR="000A09FB" w:rsidRPr="00B96256" w:rsidTr="00C535E2">
        <w:trPr>
          <w:trHeight w:val="315"/>
        </w:trPr>
        <w:tc>
          <w:tcPr>
            <w:tcW w:w="100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12 NOTURNO 2ª, 4ª e 6ª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ATILIO CORREA LIMA (BOMBEIROS)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MARTINS LOURENCO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AMI RAMOS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GOMES DA SILVA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 AUGUSTA DE CARVALHO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19:50</w:t>
            </w:r>
          </w:p>
        </w:tc>
      </w:tr>
      <w:tr w:rsidR="000A09FB" w:rsidRPr="00B96256" w:rsidTr="00C535E2">
        <w:trPr>
          <w:trHeight w:val="31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MARCELO RAMOS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19:55</w:t>
            </w:r>
          </w:p>
        </w:tc>
      </w:tr>
      <w:tr w:rsidR="000A09FB" w:rsidRPr="00B96256" w:rsidTr="00C535E2">
        <w:trPr>
          <w:trHeight w:val="31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CARLOS HASSIS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BENEDITA MENDES MOREIRA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DIAS DOS SANTOS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PROF NILZA DA S SANTOS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9 DE JULHO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SOARES FERREIRA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TREZE DE MAIO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OLAVO MARASSI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PRESBITERIANA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GOMES VILAS BOAS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BEIRA RIO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ONOFRE ROCHA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LAIR C DA CONCEICAO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CARLOS OTAVIO SAAR SILVA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AUGUSTO KNUPP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AARAO ALVES DE SOUZA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BATISTA DE ATHAYDE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ORESTES VIEIRA FONSECA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PAULO MARCELINO SEIXAS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GERALDO GONZAGA COSTA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AFONSINA DE O RANGEL 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MARIA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1" w:name="_Hlk22199147"/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MARGEM DUTRA (Cotiara/Santa Clara) </w:t>
            </w:r>
            <w:r w:rsidRPr="003A2B3A">
              <w:rPr>
                <w:rFonts w:ascii="Calibri" w:hAnsi="Calibri" w:cs="Calibri"/>
                <w:color w:val="000000"/>
                <w:sz w:val="20"/>
                <w:szCs w:val="20"/>
              </w:rPr>
              <w:t>Diário ST 12 e 13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2B3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RJ 155 SATURNINO BRAGA 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(Até Cafarnaum) </w:t>
            </w:r>
            <w:r w:rsidRPr="003A2B3A">
              <w:rPr>
                <w:rFonts w:ascii="Calibri" w:hAnsi="Calibri" w:cs="Calibri"/>
                <w:color w:val="000000"/>
                <w:sz w:val="20"/>
                <w:szCs w:val="20"/>
              </w:rPr>
              <w:t>Diário ST 12 e 13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MARGEM DA DUTRA (</w:t>
            </w:r>
            <w:proofErr w:type="spellStart"/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Emoreira</w:t>
            </w:r>
            <w:proofErr w:type="spellEnd"/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AMpneus</w:t>
            </w:r>
            <w:proofErr w:type="spellEnd"/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r w:rsidRPr="003A2B3A">
              <w:rPr>
                <w:rFonts w:ascii="Calibri" w:hAnsi="Calibri" w:cs="Calibri"/>
                <w:color w:val="000000"/>
                <w:sz w:val="20"/>
                <w:szCs w:val="20"/>
              </w:rPr>
              <w:t>Diário ST 12 e 13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MONTE CRISTO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2B3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CÂNDIDO TEODORO </w:t>
            </w:r>
            <w:r w:rsidRPr="003A2B3A">
              <w:rPr>
                <w:rFonts w:ascii="Calibri" w:hAnsi="Calibri" w:cs="Calibri"/>
                <w:color w:val="000000"/>
                <w:sz w:val="20"/>
                <w:szCs w:val="20"/>
              </w:rPr>
              <w:t>(Rotatória até Albo Chiesse) Diário ST 12 e 13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MONTE CRISTO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22:05</w:t>
            </w:r>
          </w:p>
        </w:tc>
      </w:tr>
      <w:bookmarkEnd w:id="1"/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NALISTA PAULO MIRANDA Diário ST 12 e 13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ALBO CHIESSE Diário ST 12 e 13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IRACEMA PAMPLONA CHIESSE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OMAR BRANDÃO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ALFREDO DE OLIVEIRA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SANTO ANTÔNIO 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ANTÔNIO D’ALMEIDA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GENERAL MANOEL RABELO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CAP ALACRINO MONTEIRO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GENERAL BARCELOS (DIÁRIO ST 10B E 12)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IZIMBARDO PEIXOTO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ELZA MAIA DE AMORIM (DIÁRIO ST 10B E 12)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BENTO GOMES 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ALVES DE AMORIM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SENHOR DO BONFIM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23:20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LUZIA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23:25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TEREZINHA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23:30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SIQUEIRA CAMPOS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23:35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CATARINA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BOM PASTOR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23:40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PROJETADA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BOM PASTOR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23:45</w:t>
            </w:r>
          </w:p>
        </w:tc>
      </w:tr>
      <w:tr w:rsidR="000A09FB" w:rsidRPr="00B96256" w:rsidTr="00C535E2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TELES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BOM PASTOR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23:50</w:t>
            </w:r>
          </w:p>
        </w:tc>
      </w:tr>
      <w:tr w:rsidR="000A09FB" w:rsidRPr="00B96256" w:rsidTr="00C535E2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MAURICIO ADRIANO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BOM PASTOR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23:55</w:t>
            </w:r>
          </w:p>
        </w:tc>
      </w:tr>
      <w:tr w:rsidR="000A09FB" w:rsidRPr="00B96256" w:rsidTr="00C535E2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CORINA DOS SANTOS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BOM PASTOR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00:00</w:t>
            </w:r>
          </w:p>
        </w:tc>
      </w:tr>
      <w:tr w:rsidR="000A09FB" w:rsidRPr="00B96256" w:rsidTr="00C535E2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GERALDO BASÍLIO DE CASTRO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BOM PASTOR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00:05</w:t>
            </w:r>
          </w:p>
        </w:tc>
      </w:tr>
      <w:tr w:rsidR="000A09FB" w:rsidRPr="00B96256" w:rsidTr="00C535E2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ISAQUE GONÇALVES CAVALCANTE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BOM PASTOR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00:10</w:t>
            </w:r>
          </w:p>
        </w:tc>
      </w:tr>
      <w:tr w:rsidR="000A09FB" w:rsidRPr="00B96256" w:rsidTr="00C535E2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ANTÔNIO DE SOUZA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BOM PASTOR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00:15</w:t>
            </w:r>
          </w:p>
        </w:tc>
      </w:tr>
      <w:tr w:rsidR="000A09FB" w:rsidRPr="00B96256" w:rsidTr="00C535E2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JÚLIO MARINS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BOM PASTOR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00:20</w:t>
            </w:r>
          </w:p>
        </w:tc>
      </w:tr>
      <w:tr w:rsidR="000A09FB" w:rsidRPr="00B96256" w:rsidTr="00C535E2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MARIA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FINA DE ALMEIDA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BOM PASTOR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00:25</w:t>
            </w:r>
          </w:p>
        </w:tc>
      </w:tr>
      <w:tr w:rsidR="000A09FB" w:rsidRPr="00B96256" w:rsidTr="00C535E2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SIQUEIRA CAMPOS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BOM PASTOR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00:30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</w:rPr>
              <w:br w:type="page"/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2</w:t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 xml:space="preserve">º TURNO – </w:t>
            </w:r>
            <w:r>
              <w:rPr>
                <w:rFonts w:ascii="Calibri" w:hAnsi="Calibri" w:cs="Arial"/>
                <w:b/>
                <w:bCs/>
                <w:color w:val="000000"/>
              </w:rPr>
              <w:t>NOTURNO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auto"/>
            <w:vAlign w:val="center"/>
          </w:tcPr>
          <w:p w:rsidR="000A09FB" w:rsidRPr="0006077A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06077A">
              <w:rPr>
                <w:rFonts w:ascii="Calibri" w:hAnsi="Calibri" w:cs="Arial"/>
                <w:color w:val="000000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06077A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06077A">
              <w:rPr>
                <w:rFonts w:ascii="Calibri" w:hAnsi="Calibri" w:cs="Arial"/>
                <w:color w:val="000000"/>
              </w:rPr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9FB" w:rsidRPr="0006077A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06077A">
              <w:rPr>
                <w:rFonts w:ascii="Calibri" w:hAnsi="Calibri" w:cs="Arial"/>
                <w:color w:val="000000"/>
              </w:rPr>
              <w:t>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06077A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06077A">
              <w:rPr>
                <w:rFonts w:ascii="Calibri" w:hAnsi="Calibri" w:cs="Arial"/>
                <w:color w:val="000000"/>
              </w:rPr>
              <w:t>592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09FB" w:rsidRPr="0006077A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06077A">
              <w:rPr>
                <w:rFonts w:ascii="Calibri" w:hAnsi="Calibri" w:cs="Arial"/>
                <w:color w:val="000000"/>
              </w:rPr>
              <w:t>93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A09FB" w:rsidRPr="0006077A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06077A">
              <w:rPr>
                <w:rFonts w:ascii="Calibri" w:hAnsi="Calibri" w:cs="Arial"/>
                <w:color w:val="000000"/>
              </w:rPr>
              <w:t>1488</w:t>
            </w:r>
          </w:p>
        </w:tc>
      </w:tr>
    </w:tbl>
    <w:p w:rsidR="000A09FB" w:rsidRPr="00B96256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9975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5655"/>
        <w:gridCol w:w="2977"/>
        <w:gridCol w:w="709"/>
      </w:tblGrid>
      <w:tr w:rsidR="000A09FB" w:rsidRPr="00B96256" w:rsidTr="00C535E2">
        <w:trPr>
          <w:trHeight w:val="315"/>
        </w:trPr>
        <w:tc>
          <w:tcPr>
            <w:tcW w:w="99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13 NOTURNO 3ª, 5ª e Sábado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AUGUSTO DA SILVA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JOÃO AUGUSTO DA SILVA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PAULO LUIZ NOGUEIRA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BENVINDO JOSÉ DE PAIVA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PADRE ERNESTO ZARAMELA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ERONDINA DE SOUZA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JOAQUIM DMINGOS DA SILVA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IZALTINO XAVIER RIBEIRO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SILVESTRE TEIXEIRA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20:15</w:t>
            </w:r>
          </w:p>
        </w:tc>
      </w:tr>
      <w:tr w:rsidR="000A09FB" w:rsidRPr="00B96256" w:rsidTr="00C535E2">
        <w:trPr>
          <w:trHeight w:val="315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VILELA ARANTES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AFONSO BORGES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BENEDITO FRANCISCO DA SILVA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FERNÃO DIAS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BRAZ SOARES DE ALMEIDA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BEIJAMIM DOS SANTOS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OITO 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OITO B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PIRES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SABINO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AMÉRICA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FABIO WALTER DE CARVALHO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PEREIRA DE JESUS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BENEDITO RODRIGUES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JOSINO FERREIRA PENNA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EX-COMBATENTE BRAZ DA S LEAL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FRANCISCO DE OLIVEIRA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GERALDO RODRIGUES DA SILVA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FABRÍCIO DA SILVA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HENRIQUE DE GOUVEA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ONZE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MÁRIO OLIVEIRA PEIXOTO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GOMES DA SILVA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SERV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MONTE CASTELO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AMÉRICA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ALÍPIO GOMES DOS SANTOS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AMÉRICA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AMÉRICA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JORGE SEBASTIÃO DE PAIVA</w:t>
            </w:r>
            <w:r w:rsidR="0087641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87641B" w:rsidRPr="0087641B">
              <w:rPr>
                <w:rFonts w:ascii="Calibri" w:hAnsi="Calibri" w:cs="Calibri"/>
                <w:color w:val="FF0000"/>
                <w:sz w:val="22"/>
                <w:szCs w:val="22"/>
              </w:rPr>
              <w:t>(</w:t>
            </w:r>
            <w:proofErr w:type="spellStart"/>
            <w:r w:rsidR="0087641B" w:rsidRPr="0087641B">
              <w:rPr>
                <w:rFonts w:ascii="Calibri" w:hAnsi="Calibri" w:cs="Calibri"/>
                <w:color w:val="FF0000"/>
                <w:sz w:val="22"/>
                <w:szCs w:val="22"/>
              </w:rPr>
              <w:t>memo</w:t>
            </w:r>
            <w:proofErr w:type="spellEnd"/>
            <w:r w:rsidR="0087641B" w:rsidRPr="0087641B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CRS32/2019)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AMÉRICA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DE CASTRO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AMÉRICA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JENOVAIM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AMERICA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AMÉRICA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M DA SILVA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AMÉRICA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VER. CANTIONILIO DA SILVA BRANCO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MONTE CRISTO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PEDRO VERÍSSIMO DE SOUZA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MONTE CRISTO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AGENOR MARQUES DA SILVA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MONTE CRISTO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LUIS DOMINGOS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MONTE CRISTO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RODOLFO MARQUES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THOMAZ CORDEIRO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CLÁUDIO DA SILVA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AGILBERTO DOS SANTOS GOMES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23:20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MARCIAL RODRIGUES ANDRADE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23:25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JORGE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23:30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LUCAS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23:35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BENEDITO ANTÔNIO DA SILVA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23:40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DAILTON FERNANDES DE CARVALHO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23:45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MARGEM DUTRA (Cotiara/Santa Clara) Diário ST 12 e 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23:50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RJ 155 SATURNINO BRAGA (Até Cafarnaum) </w:t>
            </w:r>
            <w:r w:rsidRPr="003A2B3A">
              <w:rPr>
                <w:rFonts w:ascii="Calibri" w:hAnsi="Calibri" w:cs="Calibri"/>
                <w:color w:val="000000"/>
                <w:sz w:val="20"/>
                <w:szCs w:val="20"/>
              </w:rPr>
              <w:t>Diário ST 12 e 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23:55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MARGEM DA DUTRA (</w:t>
            </w:r>
            <w:proofErr w:type="spellStart"/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Emoreira</w:t>
            </w:r>
            <w:proofErr w:type="spellEnd"/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AMpneus</w:t>
            </w:r>
            <w:proofErr w:type="spellEnd"/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) Diário ST 12 e 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MONTE CRISTO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00:00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MARGEM DA DUTRA (VIADUTO/AMPNEUS)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MONTE CRISTO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00:05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GUILHERME MARCONDES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MONTE CRISTO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00:10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SALVADOR NOGUEIRA DOS SANTOS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MONTE CRISTO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00:15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2B3A">
              <w:rPr>
                <w:rFonts w:ascii="Calibri" w:hAnsi="Calibri" w:cs="Calibri"/>
                <w:color w:val="000000"/>
                <w:sz w:val="20"/>
                <w:szCs w:val="20"/>
              </w:rPr>
              <w:t>CÂNDIDO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3A2B3A">
              <w:rPr>
                <w:rFonts w:ascii="Calibri" w:hAnsi="Calibri" w:cs="Calibri"/>
                <w:color w:val="000000"/>
                <w:sz w:val="20"/>
                <w:szCs w:val="20"/>
              </w:rPr>
              <w:t>TEODORO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3A2B3A">
              <w:rPr>
                <w:rFonts w:ascii="Calibri" w:hAnsi="Calibri" w:cs="Calibri"/>
                <w:color w:val="000000"/>
                <w:sz w:val="20"/>
                <w:szCs w:val="20"/>
              </w:rPr>
              <w:t>(Rotatória até Albo Chiesse) Diário ST 12 e 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MONTE CRISTO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00:20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NALISTA PAULO MIRANDA Diário ST 12 e 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00:25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ALBO CHIESSE Diário ST 12 e 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00:30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IRACEMA PAMPLONA CHIESSE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00:35</w:t>
            </w:r>
          </w:p>
        </w:tc>
      </w:tr>
      <w:tr w:rsidR="000A09FB" w:rsidRPr="00B96256" w:rsidTr="00C535E2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OMAR BRANDÃO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00:40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1º TURNO – DIURNO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auto"/>
            <w:vAlign w:val="center"/>
          </w:tcPr>
          <w:p w:rsidR="000A09FB" w:rsidRPr="0006077A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06077A">
              <w:rPr>
                <w:rFonts w:ascii="Calibri" w:hAnsi="Calibri" w:cs="Arial"/>
                <w:color w:val="000000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06077A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06077A">
              <w:rPr>
                <w:rFonts w:ascii="Calibri" w:hAnsi="Calibri" w:cs="Arial"/>
                <w:color w:val="000000"/>
              </w:rPr>
              <w:t>4,5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9FB" w:rsidRPr="0006077A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06077A">
              <w:rPr>
                <w:rFonts w:ascii="Calibri" w:hAnsi="Calibri" w:cs="Arial"/>
                <w:color w:val="000000"/>
              </w:rPr>
              <w:t>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06077A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06077A">
              <w:rPr>
                <w:rFonts w:ascii="Calibri" w:hAnsi="Calibri" w:cs="Arial"/>
                <w:color w:val="000000"/>
              </w:rPr>
              <w:t>216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09FB" w:rsidRPr="0006077A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06077A">
              <w:rPr>
                <w:rFonts w:ascii="Calibri" w:hAnsi="Calibri" w:cs="Arial"/>
                <w:color w:val="000000"/>
              </w:rPr>
              <w:t>96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A09FB" w:rsidRPr="0006077A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06077A">
              <w:rPr>
                <w:rFonts w:ascii="Calibri" w:hAnsi="Calibri" w:cs="Arial"/>
                <w:color w:val="000000"/>
              </w:rPr>
              <w:t>432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05" w:type="dxa"/>
        <w:tblInd w:w="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993"/>
        <w:gridCol w:w="5169"/>
        <w:gridCol w:w="3119"/>
        <w:gridCol w:w="709"/>
      </w:tblGrid>
      <w:tr w:rsidR="000A09FB" w:rsidRPr="00B96256" w:rsidTr="00C535E2">
        <w:trPr>
          <w:trHeight w:val="315"/>
        </w:trPr>
        <w:tc>
          <w:tcPr>
            <w:tcW w:w="100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14 DOMINGO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HOMERO LEITE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ALFREDO DE OLIVEIRA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GENERAL MANOEL RABELO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GENERAL BARCELOS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3 DE OUTUBRO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11:20</w:t>
            </w:r>
          </w:p>
        </w:tc>
      </w:tr>
      <w:tr w:rsidR="009B4DAD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DAD" w:rsidRPr="004E3E3D" w:rsidRDefault="009B4DAD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Tv</w:t>
            </w:r>
            <w:proofErr w:type="spellEnd"/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DAD" w:rsidRPr="004E3E3D" w:rsidRDefault="009B4DAD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  <w:r w:rsidR="0087641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87641B">
              <w:rPr>
                <w:rFonts w:ascii="Calibri" w:hAnsi="Calibri" w:cs="Calibri"/>
                <w:color w:val="000000"/>
                <w:sz w:val="22"/>
                <w:szCs w:val="22"/>
              </w:rPr>
              <w:t>memo</w:t>
            </w:r>
            <w:proofErr w:type="spellEnd"/>
            <w:r w:rsidR="0087641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crs61/2023)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DAD" w:rsidRPr="004E3E3D" w:rsidRDefault="009B4DAD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JARDIM 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4DAD" w:rsidRDefault="009B4DAD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11:23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MIN. AMARAL PEIXOTO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BOCAININHA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11:25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 HAMILTON REIS 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DOMINGOS MARIANO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HIPOLITO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DOMINGOS MARIANO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PREF MARIO PINTO DOS REIS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VERBO DIVINO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BERNARDINO INÁCIO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MONSENHOR COSTA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ANDRADE FIGUEIRA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MARIO RAMOS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LEITE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VILLELA DE A NETTO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ARY FONTINELLE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DARIO ARAGAO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OROZIMBO RIBEIRO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DUQUE DE CAXIAS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REPÚBLICA DO PARAGUAI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JUIZ ANTÔNIO CIANI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NILO PEÇANHA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CARDOSO G COTIA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BENEDITA H DE LIMA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13:10</w:t>
            </w:r>
          </w:p>
        </w:tc>
      </w:tr>
      <w:tr w:rsidR="000A09FB" w:rsidRPr="00B96256" w:rsidTr="00C535E2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 DE ABRIL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ALBERTO MUTEL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PRESID. GETÚLIO VARGAS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PROMOTOR FRANCISCO CHAGAS BRUNO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CRISTOVAO LEAL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SANTOS DUMONT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PINTO RIBEIRO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MARIA PINTO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JORGE LOSSIO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LUIZ PONCE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 ROBERTO SILVEIRA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OSCAR DA SILVA MARINS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MARCELINO DE CAMARGO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 MARTORANO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PREF JOÃO CHIESSE FILHO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MONSENHOR LUSTOSA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 CAETANO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DOMINGOS MARIANO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LEITE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VILELLA ANDRADE NETO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 CÍCERO CUNHA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 CATÃO COUTO JÚNIOR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ZACARIAS FERREIRA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MARLY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IZAÍAS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ARY FONTINELLE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SÉRGIO BRAGA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BARBARÁ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PRES KENNEDY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MARIA DE MELO COSTA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ORLANDO BRANDAO (ATÉ PRAÇA 365)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ABDO FELIPE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VALIANTE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TEN. LUIZ JOSÉ EDUARDO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MAJOR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BENTO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MELCHIADES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ARTUR OSCAR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A278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TANCREDO RODRIGUES DE PAULA</w:t>
            </w:r>
            <w:r w:rsidR="00A278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A27855" w:rsidRPr="00095696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(MEMO CRS nº </w:t>
            </w:r>
            <w:r w:rsidR="00A27855">
              <w:rPr>
                <w:rFonts w:ascii="Calibri" w:hAnsi="Calibri" w:cs="Calibri"/>
                <w:color w:val="FF0000"/>
                <w:sz w:val="22"/>
                <w:szCs w:val="22"/>
              </w:rPr>
              <w:t>175/2019</w:t>
            </w:r>
            <w:r w:rsidR="00A27855" w:rsidRPr="00095696">
              <w:rPr>
                <w:rFonts w:ascii="Calibri" w:hAnsi="Calibri" w:cs="Calibri"/>
                <w:color w:val="FF0000"/>
                <w:sz w:val="22"/>
                <w:szCs w:val="22"/>
              </w:rPr>
              <w:t>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16:07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 MOURA MILWARD DE AZEVEDO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VILA NOVA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16:10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MARIA DAS DORES 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16:12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SEBASTIÃO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OZORIO GOMES BRITO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ARTUR OSCAR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NOVA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16:25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</w:rPr>
              <w:br w:type="page"/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1º TURNO – DIURNO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738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102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1836</w:t>
            </w:r>
          </w:p>
        </w:tc>
      </w:tr>
    </w:tbl>
    <w:p w:rsidR="000A09FB" w:rsidRPr="00B96256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5164"/>
        <w:gridCol w:w="3119"/>
        <w:gridCol w:w="709"/>
      </w:tblGrid>
      <w:tr w:rsidR="000A09FB" w:rsidRPr="00B96256" w:rsidTr="00C535E2">
        <w:trPr>
          <w:trHeight w:val="315"/>
        </w:trPr>
        <w:tc>
          <w:tcPr>
            <w:tcW w:w="1000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15 DIURNO (2ª, 4ª e 6ª Feira)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CARLOS M DE OLIVEIRA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DULCE FERREIRA GALHANO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ARY PARREIRAS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DOS CARVALHOS (BECO)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07:45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LUZIA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OSWALDO CRUZ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ABEL GALVÃO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SÃO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IZABEL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MATEUS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IZABEL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SIMIAO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IZABEL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LUCAS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IZABEL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MARCOS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IZABEL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LUCIANO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IZABEL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SÃO GERALDO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SANTA IZABEL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RENATA BELLO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MARIA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MARIA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MARIA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EVALDO SILVA VIANA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MARIA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VIANA DE OLIVEIRA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MARIA 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 JOÃO DOMINGOS DE ARAUJO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MARIA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 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MARIA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 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MARIA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CONDOMINIO CANAÃ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B96256" w:rsidTr="00C535E2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CONDOMINIO NOVO HORIZONTE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 GINA STORNELLI BELLO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 AIMBERE MARCONDES CARVALHO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ALAMEDA 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 JOÃO VAYDA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BMA 004 GOV CHAGAS FREITAS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10:25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1º TURNO – DIURNO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735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109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1635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9975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5164"/>
        <w:gridCol w:w="3119"/>
        <w:gridCol w:w="709"/>
      </w:tblGrid>
      <w:tr w:rsidR="000A09FB" w:rsidRPr="00B96256" w:rsidTr="00C535E2">
        <w:trPr>
          <w:trHeight w:val="315"/>
        </w:trPr>
        <w:tc>
          <w:tcPr>
            <w:tcW w:w="997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16 DIURNO (3ª, 5ª e Sábado)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ESTR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PAULO II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GENARO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MONIQUE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MONIQUE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MONIQUE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PROJETADA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GENARO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47A E 47B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GENARO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GENARO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08:00</w:t>
            </w:r>
          </w:p>
        </w:tc>
      </w:tr>
      <w:tr w:rsidR="000A09FB" w:rsidRPr="00B96256" w:rsidTr="00C535E2">
        <w:trPr>
          <w:trHeight w:val="315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CARLOS OVIDIO N MACHADO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GENARO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JORN ARLINDO LOPES FERREIR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SÃO PAULO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DE OLIVEIRA DUTRA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SÃO PAULO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DOS PASSOS TERRA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SÃO PAULO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ALEIXO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SÃO PAULO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BAPTISTA LEAL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ENTANHA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COLIZEU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ENTANHA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VENEZA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ENTANHA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NAPOLIS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ENTANHA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GOMES FERREIRA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ENTANHA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NILTON M DE LIMA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C MEIRA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ABREU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WILSON RODRIGUES DO CARMO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F-DOIS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 DE ABRIL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JAIR ALVES DOS SANTOS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 DE ABRIL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RIBEIRO DE SOUZA(PEDAÇO)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MANGUEIRA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PROF LUCIA ROSA DA SILVA BENDIA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CAJUEIRO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PONTE ALTA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PONTE ALTA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PONTE ALTA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PONTE ALTA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PONTE ALTA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JD PONTE ALTA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R-UM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CAJUEIRO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R-DOIS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CAJUEIRO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ADILIO CARVALHO FRANÇA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CAJUEIRO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R-QUATRO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CAJUEIRO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R-CINCO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CAJUEIRO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ALVARENGA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CAJUEIRO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LUIZ PIRES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GERALDO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FREITAS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ARMINDO FURTADO FLORES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RAIMUNDO CLEMENTE DE FREITAS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BOM JESUS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 S APARECIDA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 DAS GRACAS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TREZE DE MAIO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BOA VISTA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11:20</w:t>
            </w:r>
          </w:p>
        </w:tc>
      </w:tr>
      <w:tr w:rsidR="000A09FB" w:rsidRPr="00B96256" w:rsidTr="00C535E2">
        <w:trPr>
          <w:trHeight w:val="315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POSTO SOL DA DUTRA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DUTRA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11:25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</w:rPr>
              <w:lastRenderedPageBreak/>
              <w:br w:type="page"/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2</w:t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 xml:space="preserve">º TURNO – </w:t>
            </w:r>
            <w:r>
              <w:rPr>
                <w:rFonts w:ascii="Calibri" w:hAnsi="Calibri" w:cs="Arial"/>
                <w:b/>
                <w:bCs/>
                <w:color w:val="000000"/>
              </w:rPr>
              <w:t>NOTURNO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608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95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1805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"/>
        <w:gridCol w:w="983"/>
        <w:gridCol w:w="2603"/>
        <w:gridCol w:w="968"/>
        <w:gridCol w:w="1357"/>
        <w:gridCol w:w="236"/>
        <w:gridCol w:w="963"/>
        <w:gridCol w:w="1357"/>
        <w:gridCol w:w="799"/>
        <w:gridCol w:w="699"/>
        <w:gridCol w:w="10"/>
      </w:tblGrid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975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17 NOTURNO (2ª, 4ª e 6ª)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ELIAS JORGE GERAIDINE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EDGAR CARDOSO GUIMARAES COTIA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CABO CESARIO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19:40</w:t>
            </w:r>
          </w:p>
        </w:tc>
      </w:tr>
      <w:tr w:rsidR="000A09FB" w:rsidRPr="00B96256" w:rsidTr="00556E13">
        <w:trPr>
          <w:gridBefore w:val="1"/>
          <w:wBefore w:w="90" w:type="dxa"/>
          <w:trHeight w:val="315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LUIZ FERNANDO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ORLANDÉLIA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RUBENS BARCELOS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ORLANDÉLIA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PRAÇA TIO CHICO 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ORLANDÉLIA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15 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ORLANDÉLIA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ORLANDO BRANDÃO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TREZE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ORLANDÉLIA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JOÃO VICENTE BARBOSA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ORLANDÉLIA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JORGE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FERNANDES VIANA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LEONÍDIA DA CONCEIÇÃO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SEBASTIÃO BONIFÁCIO DE QUEIROZ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 LIBERDADE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FERREIRA PROCOPIO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SÃO BENTO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DOS APOSENTADOS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ADALBERTO GOMES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FLORES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 PAZ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SEBASTIÃO TEÓFILO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1º DE MAIO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ANTENOR MIGUESL DA SILVA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BEIRA RIO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CLEMENTE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AIMAR QUEIROZ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PEDRE LUIS SANTAMARIA DIEZ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ODETE DA SILVA SIQUEIRA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DA SILVA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FERNANDES VIANA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FLORES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DOZE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JOSÉ JORGE DOS REIS MEIRELES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CLEMENTE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DA SILVA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JOÃO VIEIRA FILHO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VISTA ALEGRE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BOM JESUS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12 DE OUTUBRO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IOLANDA MIZOBUTI CEZAR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BELO HORIZONTE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CHEFE OLIVEIRA BARBOSA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CRUZ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PREFEITO JOÃO LUIZ </w:t>
            </w:r>
            <w:r w:rsidRPr="004E3E3D">
              <w:rPr>
                <w:rFonts w:ascii="Calibri" w:hAnsi="Calibri" w:cs="Calibri"/>
                <w:color w:val="FF0000"/>
                <w:sz w:val="22"/>
                <w:szCs w:val="22"/>
              </w:rPr>
              <w:t>DIÁRIO NOTURNO - ST 10B e 17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23:20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JOSÉ NOVO </w:t>
            </w:r>
            <w:r w:rsidRPr="004E3E3D">
              <w:rPr>
                <w:rFonts w:ascii="Calibri" w:hAnsi="Calibri" w:cs="Calibri"/>
                <w:color w:val="FF0000"/>
                <w:sz w:val="22"/>
                <w:szCs w:val="22"/>
              </w:rPr>
              <w:t>DIÁRIO NOTURNO - ST 10B e 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23:25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ALM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ALCEU LEAL DE SOUZA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SAUDADE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23:30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RISOLETA NEVES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II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23:35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NORBERTO PRITTWITY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DO VALE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23:40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DO VALE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23:45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GERALDO PANCARDES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DO VALE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23:50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DO VALE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23:55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II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00:00</w:t>
            </w:r>
          </w:p>
        </w:tc>
      </w:tr>
      <w:tr w:rsidR="000A09FB" w:rsidRPr="00B96256" w:rsidTr="00556E13">
        <w:trPr>
          <w:gridBefore w:val="1"/>
          <w:wBefore w:w="90" w:type="dxa"/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HORACIO DOMINGOS PEREIRA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MARIA II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00:05</w:t>
            </w:r>
          </w:p>
        </w:tc>
      </w:tr>
      <w:tr w:rsidR="000A09FB" w:rsidRPr="00B96256" w:rsidTr="00556E13">
        <w:trPr>
          <w:gridAfter w:val="1"/>
          <w:wAfter w:w="10" w:type="dxa"/>
          <w:trHeight w:val="390"/>
        </w:trPr>
        <w:tc>
          <w:tcPr>
            <w:tcW w:w="100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</w:rPr>
              <w:br w:type="page"/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COLETA /MÊS</w:t>
            </w:r>
          </w:p>
        </w:tc>
      </w:tr>
      <w:tr w:rsidR="000A09FB" w:rsidRPr="00B96256" w:rsidTr="00556E13">
        <w:trPr>
          <w:gridAfter w:val="1"/>
          <w:wAfter w:w="10" w:type="dxa"/>
          <w:trHeight w:val="135"/>
        </w:trPr>
        <w:tc>
          <w:tcPr>
            <w:tcW w:w="3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701"/>
        <w:gridCol w:w="1843"/>
        <w:gridCol w:w="1980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2</w:t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 xml:space="preserve">º TURNO – </w:t>
            </w:r>
            <w:r>
              <w:rPr>
                <w:rFonts w:ascii="Calibri" w:hAnsi="Calibri" w:cs="Arial"/>
                <w:b/>
                <w:bCs/>
                <w:color w:val="000000"/>
              </w:rPr>
              <w:t>NOTURNO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846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594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90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1620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9975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5164"/>
        <w:gridCol w:w="3119"/>
        <w:gridCol w:w="709"/>
      </w:tblGrid>
      <w:tr w:rsidR="000A09FB" w:rsidRPr="00B96256" w:rsidTr="00C535E2">
        <w:trPr>
          <w:trHeight w:val="315"/>
        </w:trPr>
        <w:tc>
          <w:tcPr>
            <w:tcW w:w="997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19 NOTURNO (3ª, 5ª e Sábado)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MANOEL JOSÉ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ELMIRA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CARLOS ALVARENGA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ELMIRA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MACIEL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ELMIRA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MANOEL AUGUSTO DE JESUS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ELMIRA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LARAZONE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ELMIRA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HELENA SILVA ANDRADE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ELMIRA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TELÉCIO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ELMIRA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SEBASTIÃO LEMOS DE OLIVEIRA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ELMIRA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ARIOBALDO DA ROCHA PIMENTEL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ELMIRA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FRANCISCO DE SOUZA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INES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ARI BARROSO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INES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HECKEL TAVARES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INES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VILLA LOBOS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INES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CARLOS GOMES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INES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FRANCISCA CARLOTA ARAÚJO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INÊS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MARCELA ENY CARBOGIM LOUREIRO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ABILIO TEIXEIRA PEDRA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CARLOS VIEIRA FERRAZ NETO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CAMILO DE NOVAES LEITOSO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MOISES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CINCO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OITO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PROJETADA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LIGIA MORAES DE SAMPAIO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TRÊS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MORADA DA GRANJA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IGUAPE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MINERLÂNDIA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JUIZ DE FORA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MINERLÂNDIA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 TADEU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MINERLÂNDIA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CAXAMBÚ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MINERLÂNDIA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PIQUERI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MINERLÂNDIA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ROMULO CARLOS TOMAZ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 TADEU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BATISTA DOS REIS SANTOS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 TADEU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SANTO AFONSO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 TADEU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VICENTE DE PAULA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 TADEU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LUIZ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 TADEU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 TADEU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SANTO ANTÔNIO DE PADUA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 TADEU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 TADEU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 DE CASSIA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 TADEU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JOÃO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JUDAS TADEU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23:15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PEDRO BARBOSA GAMA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23:20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PRES ARTHUR DA SILVA BERNARDES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23:25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PRES WASHINGTON LUIZ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23:30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CASTRO 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23:35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DA SILVA REIS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23:40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RUI BARBOSA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23:45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NITERÓI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23:50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LUÍS IZAAC MERCEDES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23:55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NATANAEL GEREMIAS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00:00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TRINTA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00:05</w:t>
            </w:r>
          </w:p>
        </w:tc>
      </w:tr>
      <w:tr w:rsidR="000A09FB" w:rsidRPr="00B96256" w:rsidTr="00C535E2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FELIPE CAMARÃO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00:10</w:t>
            </w:r>
          </w:p>
        </w:tc>
      </w:tr>
      <w:tr w:rsidR="000A09FB" w:rsidRPr="00B96256" w:rsidTr="00C535E2">
        <w:trPr>
          <w:trHeight w:val="315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TIRADENTES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shd w:val="clear" w:color="auto" w:fill="FFFFFF" w:themeFill="background1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00:15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C535E2" w:rsidRDefault="00C535E2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556E13" w:rsidRDefault="00556E13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968"/>
        <w:gridCol w:w="1357"/>
        <w:gridCol w:w="1199"/>
        <w:gridCol w:w="1357"/>
        <w:gridCol w:w="1498"/>
      </w:tblGrid>
      <w:tr w:rsidR="000A09FB" w:rsidRPr="00B96256" w:rsidTr="00C535E2">
        <w:trPr>
          <w:trHeight w:val="390"/>
        </w:trPr>
        <w:tc>
          <w:tcPr>
            <w:tcW w:w="10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</w:rPr>
              <w:br w:type="page"/>
            </w:r>
            <w:r>
              <w:rPr>
                <w:rFonts w:ascii="Calibri" w:hAnsi="Calibri" w:cs="Arial"/>
                <w:b/>
                <w:bCs/>
                <w:color w:val="000000"/>
              </w:rPr>
              <w:t xml:space="preserve">SETOR 18 - </w:t>
            </w:r>
            <w:r w:rsidRPr="00B96256">
              <w:rPr>
                <w:rFonts w:ascii="Calibri" w:hAnsi="Calibri" w:cs="Arial"/>
                <w:b/>
                <w:bCs/>
                <w:color w:val="000000"/>
              </w:rPr>
              <w:t>ROTEIROS ATUAIS DE DIFÍCIL ACESSO - COLETA /MÊS</w:t>
            </w:r>
          </w:p>
        </w:tc>
      </w:tr>
      <w:tr w:rsidR="000A09FB" w:rsidRPr="00B96256" w:rsidTr="00C535E2">
        <w:trPr>
          <w:trHeight w:val="13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FB" w:rsidRPr="00B96256" w:rsidRDefault="000A09FB" w:rsidP="00C535E2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99"/>
        <w:gridCol w:w="1640"/>
        <w:gridCol w:w="1911"/>
        <w:gridCol w:w="1629"/>
        <w:gridCol w:w="1782"/>
        <w:gridCol w:w="1894"/>
      </w:tblGrid>
      <w:tr w:rsidR="000A09FB" w:rsidTr="00C535E2">
        <w:tc>
          <w:tcPr>
            <w:tcW w:w="10055" w:type="dxa"/>
            <w:gridSpan w:val="6"/>
            <w:shd w:val="clear" w:color="auto" w:fill="BFBFBF" w:themeFill="background1" w:themeFillShade="BF"/>
          </w:tcPr>
          <w:p w:rsidR="000A09FB" w:rsidRDefault="000A09FB" w:rsidP="00C53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1º TURNO – DIURNO</w:t>
            </w:r>
          </w:p>
        </w:tc>
      </w:tr>
      <w:tr w:rsidR="000A09FB" w:rsidRPr="007C1665" w:rsidTr="00C535E2">
        <w:tc>
          <w:tcPr>
            <w:tcW w:w="1199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Setor</w:t>
            </w:r>
          </w:p>
        </w:tc>
        <w:tc>
          <w:tcPr>
            <w:tcW w:w="1640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 xml:space="preserve">Nº de </w:t>
            </w:r>
            <w:r w:rsidRPr="007C1665">
              <w:rPr>
                <w:rFonts w:ascii="Calibri" w:hAnsi="Calibri" w:cs="Arial"/>
                <w:b/>
                <w:bCs/>
                <w:color w:val="000000"/>
              </w:rPr>
              <w:t>Viagens</w:t>
            </w:r>
          </w:p>
        </w:tc>
        <w:tc>
          <w:tcPr>
            <w:tcW w:w="1911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KM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Coleta Total KM</w:t>
            </w:r>
          </w:p>
        </w:tc>
        <w:tc>
          <w:tcPr>
            <w:tcW w:w="1782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>Extensão da Coleta + Viagem KM</w:t>
            </w:r>
          </w:p>
        </w:tc>
        <w:tc>
          <w:tcPr>
            <w:tcW w:w="1894" w:type="dxa"/>
            <w:shd w:val="clear" w:color="auto" w:fill="D9D9D9" w:themeFill="background1" w:themeFillShade="D9"/>
            <w:vAlign w:val="center"/>
          </w:tcPr>
          <w:p w:rsidR="000A09FB" w:rsidRPr="007C1665" w:rsidRDefault="000A09FB" w:rsidP="00C535E2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7C1665">
              <w:rPr>
                <w:rFonts w:ascii="Calibri" w:hAnsi="Calibri" w:cs="Arial"/>
                <w:b/>
                <w:bCs/>
                <w:color w:val="000000"/>
              </w:rPr>
              <w:t xml:space="preserve">Coleta + Viagem Total KM </w:t>
            </w:r>
          </w:p>
        </w:tc>
      </w:tr>
      <w:tr w:rsidR="000A09FB" w:rsidRPr="007C1665" w:rsidTr="00C535E2">
        <w:tc>
          <w:tcPr>
            <w:tcW w:w="1199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DA</w:t>
            </w:r>
            <w:r>
              <w:rPr>
                <w:rFonts w:ascii="Calibri" w:hAnsi="Calibri" w:cs="Arial"/>
                <w:color w:val="000000"/>
              </w:rPr>
              <w:t xml:space="preserve"> -</w:t>
            </w:r>
            <w:r w:rsidRPr="00D25D5E">
              <w:rPr>
                <w:rFonts w:ascii="Calibri" w:hAnsi="Calibri" w:cs="Arial"/>
                <w:color w:val="000000"/>
              </w:rPr>
              <w:t xml:space="preserve"> A (</w:t>
            </w:r>
            <w:r>
              <w:rPr>
                <w:rFonts w:ascii="Calibri" w:hAnsi="Calibri" w:cs="Arial"/>
                <w:color w:val="000000"/>
              </w:rPr>
              <w:t>2ª-</w:t>
            </w:r>
            <w:r w:rsidRPr="00D25D5E">
              <w:rPr>
                <w:rFonts w:ascii="Calibri" w:hAnsi="Calibri" w:cs="Arial"/>
                <w:color w:val="000000"/>
              </w:rPr>
              <w:t>feira)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6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108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648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162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972</w:t>
            </w:r>
          </w:p>
        </w:tc>
      </w:tr>
      <w:tr w:rsidR="000A09FB" w:rsidRPr="007C1665" w:rsidTr="00C535E2">
        <w:tc>
          <w:tcPr>
            <w:tcW w:w="1199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DA</w:t>
            </w:r>
            <w:r>
              <w:rPr>
                <w:rFonts w:ascii="Calibri" w:hAnsi="Calibri" w:cs="Arial"/>
                <w:color w:val="000000"/>
              </w:rPr>
              <w:t xml:space="preserve"> -</w:t>
            </w:r>
            <w:r w:rsidRPr="00D25D5E">
              <w:rPr>
                <w:rFonts w:ascii="Calibri" w:hAnsi="Calibri" w:cs="Arial"/>
                <w:color w:val="000000"/>
              </w:rPr>
              <w:t xml:space="preserve"> B (</w:t>
            </w:r>
            <w:r>
              <w:rPr>
                <w:rFonts w:ascii="Calibri" w:hAnsi="Calibri" w:cs="Arial"/>
                <w:color w:val="000000"/>
              </w:rPr>
              <w:t>3ª-</w:t>
            </w:r>
            <w:r w:rsidRPr="00D25D5E">
              <w:rPr>
                <w:rFonts w:ascii="Calibri" w:hAnsi="Calibri" w:cs="Arial"/>
                <w:color w:val="000000"/>
              </w:rPr>
              <w:t>feira)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6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110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660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184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1104</w:t>
            </w:r>
          </w:p>
        </w:tc>
      </w:tr>
      <w:tr w:rsidR="000A09FB" w:rsidRPr="007C1665" w:rsidTr="00C535E2">
        <w:tc>
          <w:tcPr>
            <w:tcW w:w="1199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lastRenderedPageBreak/>
              <w:t>DA</w:t>
            </w:r>
            <w:r>
              <w:rPr>
                <w:rFonts w:ascii="Calibri" w:hAnsi="Calibri" w:cs="Arial"/>
                <w:color w:val="000000"/>
              </w:rPr>
              <w:t xml:space="preserve"> -</w:t>
            </w:r>
            <w:r w:rsidRPr="00D25D5E">
              <w:rPr>
                <w:rFonts w:ascii="Calibri" w:hAnsi="Calibri" w:cs="Arial"/>
                <w:color w:val="000000"/>
              </w:rPr>
              <w:t xml:space="preserve"> C (</w:t>
            </w:r>
            <w:r>
              <w:rPr>
                <w:rFonts w:ascii="Calibri" w:hAnsi="Calibri" w:cs="Arial"/>
                <w:color w:val="000000"/>
              </w:rPr>
              <w:t>4ª-</w:t>
            </w:r>
            <w:r w:rsidRPr="00D25D5E">
              <w:rPr>
                <w:rFonts w:ascii="Calibri" w:hAnsi="Calibri" w:cs="Arial"/>
                <w:color w:val="000000"/>
              </w:rPr>
              <w:t>feira)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7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66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462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127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889</w:t>
            </w:r>
          </w:p>
        </w:tc>
      </w:tr>
      <w:tr w:rsidR="000A09FB" w:rsidRPr="007C1665" w:rsidTr="00C535E2">
        <w:tc>
          <w:tcPr>
            <w:tcW w:w="1199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DA</w:t>
            </w:r>
            <w:r>
              <w:rPr>
                <w:rFonts w:ascii="Calibri" w:hAnsi="Calibri" w:cs="Arial"/>
                <w:color w:val="000000"/>
              </w:rPr>
              <w:t xml:space="preserve"> -</w:t>
            </w:r>
            <w:r w:rsidRPr="00D25D5E">
              <w:rPr>
                <w:rFonts w:ascii="Calibri" w:hAnsi="Calibri" w:cs="Arial"/>
                <w:color w:val="000000"/>
              </w:rPr>
              <w:t xml:space="preserve"> D (</w:t>
            </w:r>
            <w:r>
              <w:rPr>
                <w:rFonts w:ascii="Calibri" w:hAnsi="Calibri" w:cs="Arial"/>
                <w:color w:val="000000"/>
              </w:rPr>
              <w:t>5ª</w:t>
            </w:r>
            <w:r w:rsidRPr="00D25D5E">
              <w:rPr>
                <w:rFonts w:ascii="Calibri" w:hAnsi="Calibri" w:cs="Arial"/>
                <w:color w:val="000000"/>
              </w:rPr>
              <w:t>-feira)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7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75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525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179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1253</w:t>
            </w:r>
          </w:p>
        </w:tc>
      </w:tr>
      <w:tr w:rsidR="000A09FB" w:rsidRPr="007C1665" w:rsidTr="00C535E2">
        <w:tc>
          <w:tcPr>
            <w:tcW w:w="1199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DA</w:t>
            </w:r>
            <w:r>
              <w:rPr>
                <w:rFonts w:ascii="Calibri" w:hAnsi="Calibri" w:cs="Arial"/>
                <w:color w:val="000000"/>
              </w:rPr>
              <w:t xml:space="preserve"> -</w:t>
            </w:r>
            <w:r w:rsidRPr="00D25D5E">
              <w:rPr>
                <w:rFonts w:ascii="Calibri" w:hAnsi="Calibri" w:cs="Arial"/>
                <w:color w:val="000000"/>
              </w:rPr>
              <w:t xml:space="preserve"> E (</w:t>
            </w:r>
            <w:r>
              <w:rPr>
                <w:rFonts w:ascii="Calibri" w:hAnsi="Calibri" w:cs="Arial"/>
                <w:color w:val="000000"/>
              </w:rPr>
              <w:t>6ª</w:t>
            </w:r>
            <w:r w:rsidRPr="00D25D5E">
              <w:rPr>
                <w:rFonts w:ascii="Calibri" w:hAnsi="Calibri" w:cs="Arial"/>
                <w:color w:val="000000"/>
              </w:rPr>
              <w:t>-feira)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6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96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576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154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924</w:t>
            </w:r>
          </w:p>
        </w:tc>
      </w:tr>
      <w:tr w:rsidR="000A09FB" w:rsidRPr="007C1665" w:rsidTr="00C535E2">
        <w:tc>
          <w:tcPr>
            <w:tcW w:w="1199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DA</w:t>
            </w:r>
            <w:r>
              <w:rPr>
                <w:rFonts w:ascii="Calibri" w:hAnsi="Calibri" w:cs="Arial"/>
                <w:color w:val="000000"/>
              </w:rPr>
              <w:t xml:space="preserve"> -</w:t>
            </w:r>
            <w:r w:rsidRPr="00D25D5E">
              <w:rPr>
                <w:rFonts w:ascii="Calibri" w:hAnsi="Calibri" w:cs="Arial"/>
                <w:color w:val="000000"/>
              </w:rPr>
              <w:t xml:space="preserve"> F (Sábado)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6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84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504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167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A09FB" w:rsidRPr="00D25D5E" w:rsidRDefault="000A09FB" w:rsidP="00C535E2">
            <w:pPr>
              <w:jc w:val="center"/>
              <w:rPr>
                <w:rFonts w:ascii="Calibri" w:hAnsi="Calibri" w:cs="Arial"/>
                <w:color w:val="000000"/>
              </w:rPr>
            </w:pPr>
            <w:r w:rsidRPr="00D25D5E">
              <w:rPr>
                <w:rFonts w:ascii="Calibri" w:hAnsi="Calibri" w:cs="Arial"/>
                <w:color w:val="000000"/>
              </w:rPr>
              <w:t>1002</w:t>
            </w:r>
          </w:p>
        </w:tc>
      </w:tr>
    </w:tbl>
    <w:p w:rsidR="000A09FB" w:rsidRPr="00B96256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993"/>
        <w:gridCol w:w="5164"/>
        <w:gridCol w:w="3119"/>
        <w:gridCol w:w="709"/>
      </w:tblGrid>
      <w:tr w:rsidR="000A09FB" w:rsidRPr="00B96256" w:rsidTr="00556E13">
        <w:trPr>
          <w:gridBefore w:val="1"/>
          <w:wBefore w:w="15" w:type="dxa"/>
          <w:trHeight w:val="315"/>
        </w:trPr>
        <w:tc>
          <w:tcPr>
            <w:tcW w:w="998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18 - DIFÍCIL ACESSO SEGUNDA-FEIRA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8231B3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231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REPASSE CENTRO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3 DE OUTUBRO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JARDIM BOA VISTA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05:20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DOMINGOS MARIANO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05:25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BERNARDINO I DA SILVA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05:30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05:35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MONSENHOR COSTA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05:40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ANDRADE FIGUEIRA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05:45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MARIO RAMOS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05:50</w:t>
            </w:r>
          </w:p>
        </w:tc>
      </w:tr>
      <w:tr w:rsidR="000A09FB" w:rsidRPr="00B96256" w:rsidTr="00556E13">
        <w:trPr>
          <w:gridBefore w:val="1"/>
          <w:wBefore w:w="15" w:type="dxa"/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FRANCISCO VILLELA DE A NETTO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05:55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ARY FONTINELLE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06:00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DARIO ARAGAO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06:05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OROZIMBO RIBEIRO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06:10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MARCELINO DE CAMARGO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06:15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 MARTORANO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06:20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DOMINGOS MARIANO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06:25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LEITE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06:30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DUQUE DE CAXIAS/PARQUE CENTENÁRIO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06:35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REPÚBLICA DO PARAGUAI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06:40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JUIZ ANTÔNIO CIANI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06:45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BENEDITA H DE LIMA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06:50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 DE ABRIL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06:55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ALBERTO MUTEL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07:00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PRESIDENTE GETÚLIO VARGAS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07:05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PROMOTOR FRANCISCO CHAGAS BRUNO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07:10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CRISTOVAO LEAL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07:15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SANTOS DUMONT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07:20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PINTO RIBEIRO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07:25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TENENTE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EDUARDO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 DE MELO COSTA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ABDO FELIPE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VALIANTE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ANO BOM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LUIZ PONCE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 ROBERTO SILVEIRA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PREF JOÃO CHIESSE FILHO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07:55</w:t>
            </w:r>
          </w:p>
        </w:tc>
      </w:tr>
      <w:tr w:rsidR="000A09FB" w:rsidRPr="00B96256" w:rsidTr="00556E13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MONSENHOR LUSTOSA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08:00</w:t>
            </w:r>
          </w:p>
        </w:tc>
      </w:tr>
      <w:tr w:rsidR="000A09FB" w:rsidRPr="00B96256" w:rsidTr="00556E13">
        <w:trPr>
          <w:trHeight w:val="300"/>
        </w:trPr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 CAETANO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 HAMILTON REIS 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JARDIM BOA VISTA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</w:t>
            </w:r>
            <w:r w:rsidR="000A1A0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0A1A0B" w:rsidRPr="000A1A0B">
              <w:rPr>
                <w:rFonts w:ascii="Calibri" w:hAnsi="Calibri" w:cs="Calibri"/>
                <w:color w:val="FF0000"/>
                <w:sz w:val="22"/>
                <w:szCs w:val="22"/>
              </w:rPr>
              <w:t>(MEMO CRS32/2019)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LOTEAMENTO SOPHIA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MIN. AMARAL PEIXOTO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BOCAININHA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 RIO/SP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DUTRA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WHITE MARTINS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DUTRA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POMBAL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DUTRA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MONTEIRO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VICENTE DE PAULA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JUCA RAMOS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FINA RAMOS VIANA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BENJAMIN FRANKLIN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JORGE DA FONSECA RAMOS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VICENTE MIGLIOLI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ARLINDO DIAS DA CRUZ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LOMBA DE ABREU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MARTINS TOSTES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 QUATIS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BARROS VIANA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VILA DOS REMEDIOS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DOS REMÉDIOS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UM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CINCO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REMEDIOS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 SP/RIO OVOMALTINE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VIRGILIO VILELLA/Olá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 TRANSFUTURO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 CIDADE DO AÇO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 RAIA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13:00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UM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13:05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BARBARA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13:10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JOSÉ SOARES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13:15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13:20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CINCO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13:25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SEIS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TRÊS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DEZ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ONZE - CHÁCARA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CINCO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14:10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14:15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14:20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TRÊS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14:25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ALVORADA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14:30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 SOBRADO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14:35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AMENDOEIRAS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14:40</w:t>
            </w:r>
          </w:p>
        </w:tc>
      </w:tr>
      <w:tr w:rsidR="000A09FB" w:rsidRPr="00B96256" w:rsidTr="00556E13">
        <w:trPr>
          <w:gridBefore w:val="1"/>
          <w:wBefore w:w="1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DOS FICUS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14:45</w:t>
            </w:r>
          </w:p>
        </w:tc>
      </w:tr>
      <w:tr w:rsidR="000A09FB" w:rsidRPr="00B96256" w:rsidTr="00556E13">
        <w:trPr>
          <w:gridBefore w:val="1"/>
          <w:wBefore w:w="15" w:type="dxa"/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VIOLETAS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14:50</w:t>
            </w:r>
          </w:p>
        </w:tc>
      </w:tr>
      <w:tr w:rsidR="000A09FB" w:rsidRPr="00B96256" w:rsidTr="00556E13">
        <w:trPr>
          <w:gridBefore w:val="1"/>
          <w:wBefore w:w="15" w:type="dxa"/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DOS EUCALÍPTOS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14:55</w:t>
            </w:r>
          </w:p>
        </w:tc>
      </w:tr>
      <w:tr w:rsidR="000A09FB" w:rsidRPr="00B96256" w:rsidTr="00556E13">
        <w:trPr>
          <w:gridBefore w:val="1"/>
          <w:wBefore w:w="15" w:type="dxa"/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ACÁCIAS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15:00</w:t>
            </w:r>
          </w:p>
        </w:tc>
      </w:tr>
      <w:tr w:rsidR="000A09FB" w:rsidRPr="00B96256" w:rsidTr="00556E13">
        <w:trPr>
          <w:gridBefore w:val="1"/>
          <w:wBefore w:w="15" w:type="dxa"/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FIGUEIRAS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15:05</w:t>
            </w:r>
          </w:p>
        </w:tc>
      </w:tr>
      <w:tr w:rsidR="000A09FB" w:rsidRPr="00B96256" w:rsidTr="00556E13">
        <w:trPr>
          <w:gridBefore w:val="1"/>
          <w:wBefore w:w="15" w:type="dxa"/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LARANJEIRAS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15:10</w:t>
            </w:r>
          </w:p>
        </w:tc>
      </w:tr>
      <w:tr w:rsidR="000A09FB" w:rsidRPr="00B96256" w:rsidTr="00556E13">
        <w:trPr>
          <w:gridBefore w:val="1"/>
          <w:wBefore w:w="15" w:type="dxa"/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MANGUEIRAS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Pr="004E3E3D" w:rsidRDefault="000A09FB" w:rsidP="00C535E2">
            <w:pPr>
              <w:rPr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15:15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556E13" w:rsidRDefault="00556E13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p w:rsidR="00556E13" w:rsidRDefault="00556E13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"/>
        <w:gridCol w:w="5172"/>
        <w:gridCol w:w="3124"/>
        <w:gridCol w:w="710"/>
      </w:tblGrid>
      <w:tr w:rsidR="00556E13" w:rsidRPr="004E3E3D" w:rsidTr="00A22729">
        <w:trPr>
          <w:trHeight w:val="315"/>
        </w:trPr>
        <w:tc>
          <w:tcPr>
            <w:tcW w:w="99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556E13" w:rsidRPr="004E3E3D" w:rsidRDefault="00556E13" w:rsidP="00A2272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SETOR 18 - DIFÍCIL ACESSO TERÇA-FEIRA</w:t>
            </w:r>
          </w:p>
        </w:tc>
      </w:tr>
      <w:tr w:rsidR="00556E13" w:rsidRPr="004E3E3D" w:rsidTr="00A22729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556E13" w:rsidRPr="004E3E3D" w:rsidRDefault="00556E13" w:rsidP="00A22729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556E13" w:rsidRPr="004E3E3D" w:rsidRDefault="00556E13" w:rsidP="00A2272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51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SÍTIO DO VERBO DIVINO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ÁGUA COMPRIDA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VER. CARLOS CAMPBELL VIEIRA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ÁGUA COMPRIDA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ALVORADA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ALVORADA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BM AMPARO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DO AMPARO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COMENDADOR JOÃO THOMAZ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DO AMPARO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BECO SANTO ANTÔNIO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DO AMPARO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ROBERTO SILVEIRA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DO AMPARO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556E13" w:rsidTr="00A22729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BENEDITO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DO AMPARO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SADY MIGUEL DE OLIVEIRA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DO AMPARO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COMENDADOR LUIZ PEREIRA DE CASTRO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DO AMPARO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ISMAEL PENHA VILELA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DO AMPARO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GECY VIEIRA GONÇALVES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DO AMPARO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BR22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DO AMPARO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RJ 143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DO AMPARO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CAFARNAUM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CAFARNAUM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ATAULFO DE PAIVA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ATAULFO DE PAIVA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ROCHA 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ROCHA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PRES. GETÚLIO VARGAS (ATÉ DIVISA)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ROCHA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ROCHA II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ROCHA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 CACHOEIRA/PERIMETRAL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12:05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PERIMETRAL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12:10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UM- CAMPESTRE II</w:t>
            </w:r>
            <w:r w:rsidR="0038237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382378" w:rsidRPr="00382378">
              <w:rPr>
                <w:rFonts w:ascii="Calibri" w:hAnsi="Calibri" w:cs="Calibri"/>
                <w:color w:val="FF0000"/>
                <w:sz w:val="22"/>
                <w:szCs w:val="22"/>
              </w:rPr>
              <w:t>(</w:t>
            </w:r>
            <w:proofErr w:type="spellStart"/>
            <w:r w:rsidR="00382378" w:rsidRPr="00382378">
              <w:rPr>
                <w:rFonts w:ascii="Calibri" w:hAnsi="Calibri" w:cs="Calibri"/>
                <w:color w:val="FF0000"/>
                <w:sz w:val="22"/>
                <w:szCs w:val="22"/>
              </w:rPr>
              <w:t>Memo</w:t>
            </w:r>
            <w:proofErr w:type="spellEnd"/>
            <w:r w:rsidR="00382378" w:rsidRPr="00382378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382378" w:rsidRPr="00382378">
              <w:rPr>
                <w:rFonts w:ascii="Calibri" w:hAnsi="Calibri" w:cs="Calibri"/>
                <w:color w:val="FF0000"/>
                <w:sz w:val="22"/>
                <w:szCs w:val="22"/>
              </w:rPr>
              <w:t>crs</w:t>
            </w:r>
            <w:proofErr w:type="spellEnd"/>
            <w:r w:rsidR="00382378" w:rsidRPr="00382378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nº 54/2020)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E13" w:rsidRDefault="00556E13" w:rsidP="00A22729">
            <w:r w:rsidRPr="002A3211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12:15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DOIS – CAMPESTRE II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E13" w:rsidRDefault="00556E13" w:rsidP="00A22729">
            <w:r w:rsidRPr="002A3211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12:20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TRÊS – CAMPESTRE II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E13" w:rsidRDefault="00556E13" w:rsidP="00A22729">
            <w:r w:rsidRPr="002A3211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12:25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 – CAMPESTRE II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E13" w:rsidRDefault="00556E13" w:rsidP="00A22729">
            <w:r w:rsidRPr="002A3211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12:30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GOVERNADOR CHAGAS FREITAS/RIALTO (BM004)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13:15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COMENDADOR ALMEIDA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13:20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LEAL DE SOUZA</w:t>
            </w:r>
            <w:r w:rsidR="000173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0173EC" w:rsidRPr="00095696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(MEMO CRS nº </w:t>
            </w:r>
            <w:r w:rsidR="000173EC">
              <w:rPr>
                <w:rFonts w:ascii="Calibri" w:hAnsi="Calibri" w:cs="Calibri"/>
                <w:color w:val="FF0000"/>
                <w:sz w:val="22"/>
                <w:szCs w:val="22"/>
              </w:rPr>
              <w:t>111</w:t>
            </w:r>
            <w:r w:rsidR="000173EC" w:rsidRPr="00095696">
              <w:rPr>
                <w:rFonts w:ascii="Calibri" w:hAnsi="Calibri" w:cs="Calibri"/>
                <w:color w:val="FF0000"/>
                <w:sz w:val="22"/>
                <w:szCs w:val="22"/>
              </w:rPr>
              <w:t>/2020)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13:25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FERREIRA PINTO JÚNIOR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13:15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JUVENAL ALVES CORREIA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HAYDEE DE OLIVEIRA AMANTE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SOUZA MENEZES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SARA LOPES PINTO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13:45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JOÃO BATISTA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13:50</w:t>
            </w:r>
          </w:p>
        </w:tc>
      </w:tr>
      <w:tr w:rsidR="00556E13" w:rsidTr="00A2272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EDIR BARBOSA DOS SANTOS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BOCAININHA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13:55</w:t>
            </w:r>
          </w:p>
        </w:tc>
      </w:tr>
      <w:tr w:rsidR="00556E13" w:rsidTr="00A22729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BOCAINA (Rialto/Bananal)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13" w:rsidRPr="004E3E3D" w:rsidRDefault="00556E13" w:rsidP="00A2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6E13" w:rsidRDefault="00556E13" w:rsidP="00A2272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14:00</w:t>
            </w:r>
          </w:p>
        </w:tc>
      </w:tr>
    </w:tbl>
    <w:p w:rsidR="00556E13" w:rsidRDefault="00556E13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10055" w:type="dxa"/>
        <w:tblInd w:w="1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5211"/>
        <w:gridCol w:w="3120"/>
        <w:gridCol w:w="709"/>
        <w:gridCol w:w="12"/>
      </w:tblGrid>
      <w:tr w:rsidR="000A09FB" w:rsidRPr="00B96256" w:rsidTr="00C535E2">
        <w:trPr>
          <w:trHeight w:val="315"/>
        </w:trPr>
        <w:tc>
          <w:tcPr>
            <w:tcW w:w="100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</w:rPr>
              <w:lastRenderedPageBreak/>
              <w:br w:type="page"/>
            </w: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18 - DIFÍCIL ACESSO QUARTA-FEIRA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197505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PINHEIRO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B96256" w:rsidTr="00197505">
        <w:trPr>
          <w:trHeight w:val="30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FRANCISCA ROSA DA SILVA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B96256" w:rsidTr="00197505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</w:t>
            </w:r>
            <w:r w:rsidR="000A1A0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0A1A0B" w:rsidRPr="000A1A0B">
              <w:rPr>
                <w:rFonts w:ascii="Calibri" w:hAnsi="Calibri" w:cs="Calibri"/>
                <w:color w:val="FF0000"/>
                <w:sz w:val="22"/>
                <w:szCs w:val="22"/>
              </w:rPr>
              <w:t>(MEMO CRS32/2019)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LOTEAMENTO SOPHIA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07:40</w:t>
            </w:r>
          </w:p>
        </w:tc>
      </w:tr>
      <w:tr w:rsidR="000A09FB" w:rsidRPr="00B96256" w:rsidTr="00197505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LUIS PORTELA JÚNIOR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08:20</w:t>
            </w:r>
          </w:p>
        </w:tc>
      </w:tr>
      <w:tr w:rsidR="000A09FB" w:rsidRPr="00B96256" w:rsidTr="00197505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 CRUZEIRO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BORGES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B96256" w:rsidTr="00C535E2">
        <w:trPr>
          <w:trHeight w:val="31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DONA CARLINDA BORGES RODRIGUES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B96256" w:rsidTr="00197505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MELCHOR PORTO NUNES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VERBO DIVINO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08:50</w:t>
            </w:r>
          </w:p>
        </w:tc>
      </w:tr>
      <w:tr w:rsidR="000A09FB" w:rsidRPr="00B96256" w:rsidTr="00197505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ENEZIR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GONCALVES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 INDEPENDENCIA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DARCY NORONHA FILHO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 INDEPENDENCIA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SANTANA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 INDEPENDENCIA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AGENOR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DOS SANTOS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 INDEPENDENCIA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B96256" w:rsidTr="00C535E2">
        <w:trPr>
          <w:gridAfter w:val="1"/>
          <w:wAfter w:w="12" w:type="dxa"/>
          <w:trHeight w:val="300"/>
        </w:trPr>
        <w:tc>
          <w:tcPr>
            <w:tcW w:w="10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NOGUEIRA DOS SANTOS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ABELHAS 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B96256" w:rsidTr="00C535E2">
        <w:trPr>
          <w:gridAfter w:val="1"/>
          <w:wAfter w:w="12" w:type="dxa"/>
          <w:trHeight w:val="300"/>
        </w:trPr>
        <w:tc>
          <w:tcPr>
            <w:tcW w:w="10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ADELINA MARIA DA CONCEIÇÃO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ABELHAS 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B96256" w:rsidTr="00C535E2">
        <w:trPr>
          <w:gridAfter w:val="1"/>
          <w:wAfter w:w="12" w:type="dxa"/>
          <w:trHeight w:val="300"/>
        </w:trPr>
        <w:tc>
          <w:tcPr>
            <w:tcW w:w="10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 FERREIRA DE MATOS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ABELHAS 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NESTOR DE CARVALHO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09:35</w:t>
            </w:r>
          </w:p>
        </w:tc>
      </w:tr>
      <w:tr w:rsidR="000A09FB" w:rsidRPr="00B96256" w:rsidTr="00197505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HONORATO LUIZ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AGUIDA NOGUEIRA DE OLIVEIRA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09:45</w:t>
            </w:r>
          </w:p>
        </w:tc>
      </w:tr>
      <w:tr w:rsidR="000A09FB" w:rsidRPr="00B96256" w:rsidTr="00197505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C4A35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C4A35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C4A35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C4A35">
              <w:rPr>
                <w:rFonts w:ascii="Calibri" w:hAnsi="Calibri"/>
                <w:bCs/>
                <w:snapToGrid w:val="0"/>
                <w:color w:val="000000"/>
                <w:sz w:val="22"/>
                <w:szCs w:val="22"/>
              </w:rPr>
              <w:t>BRASILINA PERFEITA DE SOUZA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LÚCIA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ATIL JOSÉ DA SILVA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LÚCIA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VICENTE DE PAULA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 IRENE RESECK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GERALDO MOREIRA DE FREITAS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B96256" w:rsidTr="00197505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OSCAR MOREIRA DE OLIVEIRA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ESTRADA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GRAMA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CHCARA/ROSELÂNDIA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CHCARA/ROSELÂNDIA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CHCARA/ROSELÂNDIA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CHCARA/ROSELÂNDIA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CHCARA/ROSELÂNDIA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JARBAS CANSADO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11:20</w:t>
            </w:r>
          </w:p>
        </w:tc>
      </w:tr>
      <w:tr w:rsidR="000A09FB" w:rsidRPr="00B96256" w:rsidTr="00197505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Default="000A09FB" w:rsidP="00E82A75">
            <w:r w:rsidRPr="005D259A">
              <w:rPr>
                <w:rFonts w:ascii="Calibri" w:hAnsi="Calibri" w:cs="Calibri"/>
                <w:color w:val="000000"/>
                <w:sz w:val="22"/>
                <w:szCs w:val="22"/>
              </w:rPr>
              <w:t>JUAREZ BARBOSA DA SILVEIRA</w:t>
            </w:r>
            <w:r w:rsidR="00E82A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E82A75" w:rsidRPr="00095696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(MEMO CRS nº </w:t>
            </w:r>
            <w:r w:rsidR="00E82A75">
              <w:rPr>
                <w:rFonts w:ascii="Calibri" w:hAnsi="Calibri" w:cs="Calibri"/>
                <w:color w:val="FF0000"/>
                <w:sz w:val="22"/>
                <w:szCs w:val="22"/>
              </w:rPr>
              <w:t>151/2019</w:t>
            </w:r>
            <w:r w:rsidR="00E82A75" w:rsidRPr="00095696">
              <w:rPr>
                <w:rFonts w:ascii="Calibri" w:hAnsi="Calibri" w:cs="Calibri"/>
                <w:color w:val="FF0000"/>
                <w:sz w:val="22"/>
                <w:szCs w:val="22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D0D0D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D0D0D"/>
                <w:sz w:val="22"/>
                <w:szCs w:val="22"/>
              </w:rPr>
              <w:t>JOÃO BATISTA FERREIRA DA LUZ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METALÚRGICO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12:15</w:t>
            </w:r>
          </w:p>
        </w:tc>
      </w:tr>
      <w:tr w:rsidR="000A09FB" w:rsidRPr="00B96256" w:rsidTr="00C535E2">
        <w:trPr>
          <w:trHeight w:val="31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ENEIAS DA PAIXÃO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12:20</w:t>
            </w:r>
          </w:p>
        </w:tc>
      </w:tr>
      <w:tr w:rsidR="000A09FB" w:rsidRPr="00B96256" w:rsidTr="00C535E2">
        <w:trPr>
          <w:trHeight w:val="315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DULPHE ALVES RAMOS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12:25</w:t>
            </w:r>
          </w:p>
        </w:tc>
      </w:tr>
      <w:tr w:rsidR="000A09FB" w:rsidRPr="00B96256" w:rsidTr="00C535E2">
        <w:trPr>
          <w:trHeight w:val="315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ALEXANDRE MODESTO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ABELHAS II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12:30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998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5164"/>
        <w:gridCol w:w="3119"/>
        <w:gridCol w:w="709"/>
      </w:tblGrid>
      <w:tr w:rsidR="000A09FB" w:rsidRPr="00B96256" w:rsidTr="00C535E2">
        <w:trPr>
          <w:trHeight w:val="315"/>
        </w:trPr>
        <w:tc>
          <w:tcPr>
            <w:tcW w:w="99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18 - DIFÍCIL ACESSO QUINTA-FEIRA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 RIO/SP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DUTRA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WHITE MARTINS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DUTRA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POMBAL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DUTRA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07:40</w:t>
            </w:r>
          </w:p>
        </w:tc>
      </w:tr>
      <w:tr w:rsidR="000A09FB" w:rsidRPr="00B96256" w:rsidTr="00197505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MONTEIRO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07:45</w:t>
            </w:r>
          </w:p>
        </w:tc>
      </w:tr>
      <w:tr w:rsidR="000A09FB" w:rsidRPr="00B96256" w:rsidTr="00197505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VICENTE DE PAULA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JUCA RAMOS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FINA RAMOS VIANA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BENJAMIM FRANKLIN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08:05</w:t>
            </w:r>
          </w:p>
        </w:tc>
      </w:tr>
      <w:tr w:rsidR="000A09FB" w:rsidRPr="00B96256" w:rsidTr="00C535E2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JORGE DA FONSECA RAMOS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VICENTE MIGLIOLI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08:15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ARLINDO DIAS DA CRUZ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LOMBA DE ABREU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MARTINS TOSTES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 QUATIS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BARROS VIANA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DOS REMÉDIOS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UM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CINCO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10:40</w:t>
            </w:r>
          </w:p>
        </w:tc>
      </w:tr>
      <w:tr w:rsidR="000A09FB" w:rsidRPr="00B96256" w:rsidTr="00197505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 SP/RIO OVOMALTINE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10:45</w:t>
            </w:r>
          </w:p>
        </w:tc>
      </w:tr>
      <w:tr w:rsidR="000A09FB" w:rsidRPr="00B96256" w:rsidTr="00197505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VIRGILIO VILELLA/Olá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 TRANSFUTURO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 CIDADE DO AÇO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 RAIA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UM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BARBARA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SOARES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CINCO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TRÊS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DEZ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13:00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ONZE - CHÁCARA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13:05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13:10</w:t>
            </w:r>
          </w:p>
        </w:tc>
      </w:tr>
      <w:tr w:rsidR="000A09FB" w:rsidRPr="00B96256" w:rsidTr="00C535E2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CINCO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13:15</w:t>
            </w:r>
          </w:p>
        </w:tc>
      </w:tr>
      <w:tr w:rsidR="000A09FB" w:rsidRPr="00B96256" w:rsidTr="00197505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UM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13:20</w:t>
            </w:r>
          </w:p>
        </w:tc>
      </w:tr>
      <w:tr w:rsidR="000A09FB" w:rsidRPr="00B96256" w:rsidTr="00197505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13:25</w:t>
            </w:r>
          </w:p>
        </w:tc>
      </w:tr>
      <w:tr w:rsidR="000A09FB" w:rsidRPr="00B96256" w:rsidTr="00197505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TRÊS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13:30</w:t>
            </w:r>
          </w:p>
        </w:tc>
      </w:tr>
      <w:tr w:rsidR="000A09FB" w:rsidRPr="00B96256" w:rsidTr="00197505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ALVORADA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SEBASTIÃO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13:35</w:t>
            </w:r>
          </w:p>
        </w:tc>
      </w:tr>
      <w:tr w:rsidR="000A09FB" w:rsidRPr="00B96256" w:rsidTr="00197505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 SOBRADO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13:40</w:t>
            </w:r>
          </w:p>
        </w:tc>
      </w:tr>
      <w:tr w:rsidR="000A09FB" w:rsidRPr="00B96256" w:rsidTr="00197505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AMENDOEIRAS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13:45</w:t>
            </w:r>
          </w:p>
        </w:tc>
      </w:tr>
      <w:tr w:rsidR="000A09FB" w:rsidRPr="00B96256" w:rsidTr="00197505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DOS FICUS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13:50</w:t>
            </w:r>
          </w:p>
        </w:tc>
      </w:tr>
      <w:tr w:rsidR="000A09FB" w:rsidRPr="00B96256" w:rsidTr="00197505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VIOLETAS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13:55</w:t>
            </w:r>
          </w:p>
        </w:tc>
      </w:tr>
      <w:tr w:rsidR="000A09FB" w:rsidRPr="00B96256" w:rsidTr="00197505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DOS EUCALÍPTOS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14:00</w:t>
            </w:r>
          </w:p>
        </w:tc>
      </w:tr>
      <w:tr w:rsidR="000A09FB" w:rsidRPr="00B96256" w:rsidTr="00197505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ACÁCIAS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14:05</w:t>
            </w:r>
          </w:p>
        </w:tc>
      </w:tr>
      <w:tr w:rsidR="000A09FB" w:rsidRPr="00B96256" w:rsidTr="00197505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FIGUEIRAS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14:10</w:t>
            </w:r>
          </w:p>
        </w:tc>
      </w:tr>
      <w:tr w:rsidR="000A09FB" w:rsidRPr="00B96256" w:rsidTr="00197505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LARANJEIRAS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14:15</w:t>
            </w:r>
          </w:p>
        </w:tc>
      </w:tr>
      <w:tr w:rsidR="000A09FB" w:rsidRPr="00B96256" w:rsidTr="00197505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MANGUEIRAS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MOINHO DE VENTO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14:20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998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5116"/>
        <w:gridCol w:w="3119"/>
        <w:gridCol w:w="699"/>
        <w:gridCol w:w="10"/>
      </w:tblGrid>
      <w:tr w:rsidR="000A09FB" w:rsidRPr="00B96256" w:rsidTr="00C535E2">
        <w:trPr>
          <w:trHeight w:val="315"/>
        </w:trPr>
        <w:tc>
          <w:tcPr>
            <w:tcW w:w="9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18 - DIFÍCIL ACESSO SEXTA-FEIRA</w:t>
            </w:r>
          </w:p>
        </w:tc>
      </w:tr>
      <w:tr w:rsidR="000A09FB" w:rsidRPr="00B96256" w:rsidTr="00C535E2">
        <w:trPr>
          <w:gridAfter w:val="1"/>
          <w:wAfter w:w="10" w:type="dxa"/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</w:t>
            </w:r>
            <w:r w:rsidR="000A1A0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0A1A0B" w:rsidRPr="000A1A0B">
              <w:rPr>
                <w:rFonts w:ascii="Calibri" w:hAnsi="Calibri" w:cs="Calibri"/>
                <w:color w:val="FF0000"/>
                <w:sz w:val="22"/>
                <w:szCs w:val="22"/>
              </w:rPr>
              <w:t>(MEMO CRS32/2019)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LOTEAMENTO SOPHIA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DR MELCHOR PORTO NUNES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VERBO DIVINO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SÍTIO DO VERBO DIVINO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ÁGUA COMPRIDA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VER. CARLOS CAMPBELL VIEIRA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ÁGUA COMPRIDA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ALVORADA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JARDIM ALVORADA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BM AMPARO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AMPARO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COMENDADOR JOÃO THOMAZ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AMPARO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SANTO ANTÔNIO (BECO)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AMPARO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ROBERTO SILVEIRA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AMPARO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B96256" w:rsidTr="00C535E2">
        <w:trPr>
          <w:trHeight w:val="3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BENEDITO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AMPARO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SADY MIGUEL DE OLIVEIRA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AMPARO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COMENDADOR LUIZ PEREIRA DE CASTRO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AMPARO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ISMAEL PENHA VILELA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AMPARO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GECY VIEIRA GONÇALVES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AMPARO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BR22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AMPARO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RJ 143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N. S. AMPARO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CAFARNAUM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CAFARNAUM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ATAULFO DE PAIVA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ATAULFO DE PAIVA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ROCHA 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ROCHA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PRES. GETÚLIO VARGAS (ATÉ DIVISA)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ROCHA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ROCHA II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ROCHA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 CACHOEIRA/PERIMETRAL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AV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PERIMETRAL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UM- CAMPESTRE II</w:t>
            </w:r>
            <w:r w:rsidR="0038237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382378" w:rsidRPr="00382378">
              <w:rPr>
                <w:rFonts w:ascii="Calibri" w:hAnsi="Calibri" w:cs="Calibri"/>
                <w:color w:val="FF0000"/>
                <w:sz w:val="22"/>
                <w:szCs w:val="22"/>
              </w:rPr>
              <w:t>(</w:t>
            </w:r>
            <w:proofErr w:type="spellStart"/>
            <w:r w:rsidR="00382378" w:rsidRPr="00382378">
              <w:rPr>
                <w:rFonts w:ascii="Calibri" w:hAnsi="Calibri" w:cs="Calibri"/>
                <w:color w:val="FF0000"/>
                <w:sz w:val="22"/>
                <w:szCs w:val="22"/>
              </w:rPr>
              <w:t>Memo</w:t>
            </w:r>
            <w:proofErr w:type="spellEnd"/>
            <w:r w:rsidR="00382378" w:rsidRPr="00382378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382378" w:rsidRPr="00382378">
              <w:rPr>
                <w:rFonts w:ascii="Calibri" w:hAnsi="Calibri" w:cs="Calibri"/>
                <w:color w:val="FF0000"/>
                <w:sz w:val="22"/>
                <w:szCs w:val="22"/>
              </w:rPr>
              <w:t>crs</w:t>
            </w:r>
            <w:proofErr w:type="spellEnd"/>
            <w:r w:rsidR="00382378" w:rsidRPr="00382378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nº 54/2020)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Default="000A09FB" w:rsidP="00C535E2">
            <w:r w:rsidRPr="002A3211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DOIS – CAMPESTRE II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Default="000A09FB" w:rsidP="00C535E2">
            <w:r w:rsidRPr="002A3211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TRÊS – CAMPESTRE II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Default="000A09FB" w:rsidP="00C535E2">
            <w:r w:rsidRPr="002A3211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 – CAMPESTRE II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Default="000A09FB" w:rsidP="00C535E2">
            <w:r w:rsidRPr="002A3211">
              <w:rPr>
                <w:rFonts w:ascii="Calibri" w:hAnsi="Calibri" w:cs="Calibri"/>
                <w:color w:val="000000"/>
                <w:sz w:val="22"/>
                <w:szCs w:val="22"/>
              </w:rPr>
              <w:t>COL SANTO ANTÔNIO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GOVERNADOR CHAGAS FREITAS/RILATO (BM04)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COMENDADOR ALMEIDA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0173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LEAL DE SOUZA</w:t>
            </w:r>
            <w:r w:rsidR="000173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0173EC" w:rsidRPr="00095696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(MEMO CRS nº </w:t>
            </w:r>
            <w:r w:rsidR="000173EC">
              <w:rPr>
                <w:rFonts w:ascii="Calibri" w:hAnsi="Calibri" w:cs="Calibri"/>
                <w:color w:val="FF0000"/>
                <w:sz w:val="22"/>
                <w:szCs w:val="22"/>
              </w:rPr>
              <w:t>111</w:t>
            </w:r>
            <w:r w:rsidR="000173EC" w:rsidRPr="00095696">
              <w:rPr>
                <w:rFonts w:ascii="Calibri" w:hAnsi="Calibri" w:cs="Calibri"/>
                <w:color w:val="FF0000"/>
                <w:sz w:val="22"/>
                <w:szCs w:val="22"/>
              </w:rPr>
              <w:t>/2020)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12:00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ANTÔNIO FERREIRA PINTO JÚNIOR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JUVENAL ALVES CORREIA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12:10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HAYDEE DE OLIVEIRA AMANTE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12:15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SOUZA MENEZES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12:20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SARA LOPES PINTO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JOÃO BATISTA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12:30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EDIR BARBOSA DOS SANTOS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12:35</w:t>
            </w:r>
          </w:p>
        </w:tc>
      </w:tr>
      <w:tr w:rsidR="000A09FB" w:rsidRPr="00B96256" w:rsidTr="00C535E2">
        <w:trPr>
          <w:trHeight w:val="3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5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BOCAINA (RIALTO/BANANAL)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RIALTO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12:40</w:t>
            </w:r>
          </w:p>
        </w:tc>
      </w:tr>
    </w:tbl>
    <w:p w:rsidR="000A09FB" w:rsidRDefault="000A09FB" w:rsidP="000A09FB">
      <w:pPr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</w:rPr>
      </w:pPr>
    </w:p>
    <w:tbl>
      <w:tblPr>
        <w:tblW w:w="9988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5126"/>
        <w:gridCol w:w="3122"/>
        <w:gridCol w:w="699"/>
      </w:tblGrid>
      <w:tr w:rsidR="000A09FB" w:rsidRPr="00B96256" w:rsidTr="00C535E2">
        <w:trPr>
          <w:trHeight w:val="315"/>
        </w:trPr>
        <w:tc>
          <w:tcPr>
            <w:tcW w:w="99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0A09FB" w:rsidRPr="004E3E3D" w:rsidRDefault="000A09FB" w:rsidP="00C535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SETOR 18 - DIFÍCIL ACESSO SÁBADO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lastRenderedPageBreak/>
              <w:t>Tipo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Logradouro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A09FB" w:rsidRPr="004E3E3D" w:rsidRDefault="000A09FB" w:rsidP="00C535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PINHEIRO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FRANCISCA ROSA DA SILVA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CORINGA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 RIO/SP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DUTRA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WHITE MARTINS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DUTRA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POMBAL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DUTRA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08:35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JOAQUIM MONTEIRO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TRV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VICENTE DE PAULA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JUCA RAMOS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FINA RAMOS VIANA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BENJAMIM FRANKLIN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JORGE DA FONSECA RAMOS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09:05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VICENTE MIGLIOLI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ARLINDO DIAS DA CRUZ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LOMBA DE ABREU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MARTINS TOSTES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 QUATIS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BARROS VIANA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 SRA DOS RÉMEDIOS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UM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DOIS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10:55</w:t>
            </w:r>
          </w:p>
        </w:tc>
      </w:tr>
      <w:tr w:rsidR="000A09FB" w:rsidRPr="00B96256" w:rsidTr="00C535E2">
        <w:trPr>
          <w:trHeight w:val="3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TRES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CINCO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SEIS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SETE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OITO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DOS REMÉDIOS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11:35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 SP/RIO OVOMALTINE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VIRGILIO VILELLA/Olá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 TRANSFUTURO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LUIS PORTELA JÚNIOR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11:55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 CRUZEIRO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13:00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GETÚLIO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BORGES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13:05</w:t>
            </w:r>
          </w:p>
        </w:tc>
      </w:tr>
      <w:tr w:rsidR="000A09FB" w:rsidRPr="00B96256" w:rsidTr="00C535E2">
        <w:trPr>
          <w:trHeight w:val="3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DONA CARLINDA BORGES RODRIGUES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COTIARA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13:20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ENEZIR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GONCALVES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 INDEPENDENCIA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13:25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DARCY NORONHA FILHO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 INDEPENDENCIA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SANTANA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 INDEPENDENCIA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13:35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AGENOR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DOS SANTOS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 INDEPENDENCIA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13:40</w:t>
            </w:r>
          </w:p>
        </w:tc>
      </w:tr>
      <w:tr w:rsidR="000A09FB" w:rsidRPr="004C4A35" w:rsidTr="00197505">
        <w:trPr>
          <w:trHeight w:val="3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C4A35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C4A35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C4A35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C4A35">
              <w:rPr>
                <w:rFonts w:ascii="Calibri" w:hAnsi="Calibri"/>
                <w:bCs/>
                <w:snapToGrid w:val="0"/>
                <w:color w:val="000000"/>
                <w:sz w:val="22"/>
                <w:szCs w:val="22"/>
              </w:rPr>
              <w:t>BRASILINA PERFEITA DE SOUZA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13:45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NESTOR DE CARVALHO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HONORATO LUIZ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INDEPENDÊNCIA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13:55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AGUIDA NOGUEIRA DE OLIVEIRA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SÃO PEDRO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LÚCIA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14:05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ATIL JOSÉ DA SILVA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SANTA LÚCIA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14:10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VICENTE DE PAULA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14:15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MARIA IRENE RESECK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14:20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GERALDO MOREIRA DE FREITAS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14:25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OSCAR MOREIRA DE OLIVEIRA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14:28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 CIDADE DO AÇO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NOVA ESPERANÇA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14:30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ROD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MARGENS DA DUTRA/RAIA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14:35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ESTRADA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GRAMA 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14:40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UM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14:45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BARBARA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14:50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JOSÉ</w:t>
            </w: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SOARES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14:55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ALA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DOIS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15:00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CINCO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15:05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SEIS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15:10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OITO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15:15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TRÊS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15:20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DEZ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15:25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SETE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15:30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NOVE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15:35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ONZE - CHÁCARA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15:40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QUATRO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15:45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CINCO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VILA PRINCIPAL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15:50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CHÁCARA/ROSELÂNDIA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15:55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CHÁCARA/ROSELÂNDIA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16:00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CHÁCARA/ROSELÂNDIA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16:05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CHÁCARA/ROSELÂNDIA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16:10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LOT CHÁCARA/ROSELÂNDIA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16:15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JARBAS CANCADO TRINDADE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16:20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16:25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9FB" w:rsidRDefault="000A09FB" w:rsidP="00C535E2">
            <w:r w:rsidRPr="005D259A">
              <w:rPr>
                <w:rFonts w:ascii="Calibri" w:hAnsi="Calibri" w:cs="Calibri"/>
                <w:color w:val="000000"/>
                <w:sz w:val="22"/>
                <w:szCs w:val="22"/>
              </w:rPr>
              <w:t>JUAREZ BARBOSA DA SILVEIRA</w:t>
            </w:r>
            <w:r w:rsidR="00E82A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E82A75" w:rsidRPr="00095696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(MEMO CRS nº </w:t>
            </w:r>
            <w:r w:rsidR="00E82A75">
              <w:rPr>
                <w:rFonts w:ascii="Calibri" w:hAnsi="Calibri" w:cs="Calibri"/>
                <w:color w:val="FF0000"/>
                <w:sz w:val="22"/>
                <w:szCs w:val="22"/>
              </w:rPr>
              <w:t>151/2019</w:t>
            </w:r>
            <w:r w:rsidR="00E82A75" w:rsidRPr="00095696">
              <w:rPr>
                <w:rFonts w:ascii="Calibri" w:hAnsi="Calibri" w:cs="Calibri"/>
                <w:color w:val="FF0000"/>
                <w:sz w:val="22"/>
                <w:szCs w:val="22"/>
              </w:rPr>
              <w:t>)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SANTA RITA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16:30</w:t>
            </w:r>
          </w:p>
        </w:tc>
      </w:tr>
      <w:tr w:rsidR="000A09FB" w:rsidRPr="00B96256" w:rsidTr="00197505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JOÃO BATISTA FERREIRA DA LUZ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METALURGICO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16:35</w:t>
            </w:r>
          </w:p>
        </w:tc>
      </w:tr>
      <w:tr w:rsidR="000A09FB" w:rsidRPr="00B96256" w:rsidTr="00C535E2">
        <w:trPr>
          <w:trHeight w:val="30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16:40</w:t>
            </w:r>
          </w:p>
        </w:tc>
      </w:tr>
      <w:tr w:rsidR="000A09FB" w:rsidRPr="00B96256" w:rsidTr="00C535E2">
        <w:trPr>
          <w:trHeight w:val="3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ENÉIAS DA PAIXÃO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16:45</w:t>
            </w:r>
          </w:p>
        </w:tc>
      </w:tr>
      <w:tr w:rsidR="000A09FB" w:rsidRPr="00B96256" w:rsidTr="00C535E2">
        <w:trPr>
          <w:trHeight w:val="315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DULPHE ALVES RAMOS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Pr="004E3E3D" w:rsidRDefault="000A09FB" w:rsidP="00C535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PITEIRAS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09FB" w:rsidRDefault="000A09FB" w:rsidP="00C535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16:50</w:t>
            </w:r>
          </w:p>
        </w:tc>
      </w:tr>
    </w:tbl>
    <w:p w:rsidR="003B41EF" w:rsidRPr="00B96256" w:rsidRDefault="000A09FB" w:rsidP="00CF4080">
      <w:pPr>
        <w:autoSpaceDE w:val="0"/>
        <w:autoSpaceDN w:val="0"/>
        <w:adjustRightInd w:val="0"/>
        <w:contextualSpacing/>
        <w:jc w:val="both"/>
        <w:rPr>
          <w:rFonts w:ascii="Calibri" w:hAnsi="Calibri"/>
        </w:rPr>
      </w:pPr>
      <w:r w:rsidRPr="00197505">
        <w:rPr>
          <w:rFonts w:ascii="Calibri" w:hAnsi="Calibri" w:cs="Calibri"/>
          <w:b/>
          <w:bCs/>
          <w:sz w:val="22"/>
          <w:szCs w:val="22"/>
        </w:rPr>
        <w:t xml:space="preserve">* </w:t>
      </w:r>
      <w:r w:rsidRPr="00197505">
        <w:rPr>
          <w:rFonts w:ascii="Calibri" w:hAnsi="Calibri" w:cs="Calibri"/>
          <w:bCs/>
          <w:sz w:val="22"/>
          <w:szCs w:val="22"/>
        </w:rPr>
        <w:t>Alguns logradouros acima informados poderão conter a instalação de contêineres, onde havendo esta situação, os resíduos destes deverão ser coletados. Tabela de logradouros com contêineres consta no Anexo I H.</w:t>
      </w:r>
    </w:p>
    <w:sectPr w:rsidR="003B41EF" w:rsidRPr="00B96256" w:rsidSect="00AF0F4A">
      <w:headerReference w:type="default" r:id="rId8"/>
      <w:pgSz w:w="11906" w:h="16838"/>
      <w:pgMar w:top="1417" w:right="424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866" w:rsidRDefault="00412866" w:rsidP="003B41EF">
      <w:r>
        <w:separator/>
      </w:r>
    </w:p>
  </w:endnote>
  <w:endnote w:type="continuationSeparator" w:id="0">
    <w:p w:rsidR="00412866" w:rsidRDefault="00412866" w:rsidP="003B4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866" w:rsidRDefault="00412866" w:rsidP="003B41EF">
      <w:r>
        <w:separator/>
      </w:r>
    </w:p>
  </w:footnote>
  <w:footnote w:type="continuationSeparator" w:id="0">
    <w:p w:rsidR="00412866" w:rsidRDefault="00412866" w:rsidP="003B4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text" w:tblpY="1"/>
      <w:tblOverlap w:val="never"/>
      <w:tblW w:w="1039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86"/>
      <w:gridCol w:w="8708"/>
    </w:tblGrid>
    <w:tr w:rsidR="00412866" w:rsidRPr="006E7865" w:rsidTr="00387860">
      <w:trPr>
        <w:trHeight w:val="1844"/>
      </w:trPr>
      <w:tc>
        <w:tcPr>
          <w:tcW w:w="1686" w:type="dxa"/>
        </w:tcPr>
        <w:p w:rsidR="00412866" w:rsidRPr="004B0D52" w:rsidRDefault="00412866" w:rsidP="00453AF8">
          <w:pPr>
            <w:pStyle w:val="Cabealho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596A6314" wp14:editId="6167CAEF">
                <wp:extent cx="619125" cy="885825"/>
                <wp:effectExtent l="0" t="0" r="9525" b="9525"/>
                <wp:docPr id="5" name="Imagem 5" descr="LOGOMARCA (SAAE-BM) NOVA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MARCA (SAAE-BM) NOV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08" w:type="dxa"/>
        </w:tcPr>
        <w:p w:rsidR="00412866" w:rsidRPr="00066F6E" w:rsidRDefault="00412866" w:rsidP="00453AF8">
          <w:pPr>
            <w:pStyle w:val="Ttulo6"/>
            <w:rPr>
              <w:rStyle w:val="Nmerodepgina"/>
              <w:rFonts w:cs="Arial"/>
              <w:sz w:val="20"/>
            </w:rPr>
          </w:pPr>
          <w:r w:rsidRPr="00066F6E">
            <w:rPr>
              <w:rStyle w:val="Nmerodepgina"/>
              <w:rFonts w:cs="Arial"/>
              <w:sz w:val="20"/>
            </w:rPr>
            <w:t>SERVIÇO AUTÔNOMO DE ÁGUA E ESGOTO DE BARRA MANSA</w:t>
          </w:r>
        </w:p>
        <w:p w:rsidR="00412866" w:rsidRDefault="00412866" w:rsidP="00453AF8">
          <w:pPr>
            <w:rPr>
              <w:rFonts w:ascii="Arial" w:hAnsi="Arial" w:cs="Arial"/>
              <w:sz w:val="20"/>
            </w:rPr>
          </w:pPr>
          <w:r w:rsidRPr="00066F6E">
            <w:rPr>
              <w:rFonts w:ascii="Arial" w:hAnsi="Arial" w:cs="Arial"/>
              <w:sz w:val="20"/>
            </w:rPr>
            <w:t>CNPJ. 29.053.402/0001-36 – Insc. estadual: isento</w:t>
          </w:r>
        </w:p>
        <w:p w:rsidR="00412866" w:rsidRPr="00066F6E" w:rsidRDefault="00412866" w:rsidP="00453AF8">
          <w:pPr>
            <w:rPr>
              <w:rStyle w:val="Nmerodepgina"/>
              <w:rFonts w:ascii="Arial" w:hAnsi="Arial" w:cs="Arial"/>
              <w:sz w:val="20"/>
            </w:rPr>
          </w:pPr>
          <w:r w:rsidRPr="00066F6E">
            <w:rPr>
              <w:rStyle w:val="Nmerodepgina"/>
              <w:rFonts w:ascii="Arial" w:hAnsi="Arial" w:cs="Arial"/>
              <w:sz w:val="20"/>
            </w:rPr>
            <w:t>Avenida Homero Leite, 572 - Saudade, Barra Mansa - RJ.</w:t>
          </w:r>
        </w:p>
        <w:p w:rsidR="00412866" w:rsidRPr="00332D5F" w:rsidRDefault="00412866" w:rsidP="00453AF8">
          <w:pPr>
            <w:rPr>
              <w:rStyle w:val="Nmerodepgina"/>
              <w:rFonts w:ascii="Arial" w:hAnsi="Arial" w:cs="Arial"/>
              <w:sz w:val="20"/>
              <w:lang w:val="en-US"/>
            </w:rPr>
          </w:pPr>
          <w:r w:rsidRPr="00332D5F">
            <w:rPr>
              <w:rStyle w:val="Nmerodepgina"/>
              <w:rFonts w:ascii="Arial" w:hAnsi="Arial" w:cs="Arial"/>
              <w:sz w:val="20"/>
              <w:lang w:val="en-US"/>
            </w:rPr>
            <w:t>CEP: 27313-190</w:t>
          </w:r>
        </w:p>
        <w:p w:rsidR="00412866" w:rsidRPr="00066F6E" w:rsidRDefault="00412866" w:rsidP="00453AF8">
          <w:pPr>
            <w:rPr>
              <w:rStyle w:val="Nmerodepgina"/>
              <w:rFonts w:ascii="Arial" w:hAnsi="Arial" w:cs="Arial"/>
              <w:sz w:val="20"/>
              <w:lang w:val="en-US"/>
            </w:rPr>
          </w:pPr>
          <w:proofErr w:type="spellStart"/>
          <w:r w:rsidRPr="00066F6E">
            <w:rPr>
              <w:rStyle w:val="Nmerodepgina"/>
              <w:rFonts w:ascii="Arial" w:hAnsi="Arial" w:cs="Arial"/>
              <w:sz w:val="20"/>
              <w:lang w:val="en-US"/>
            </w:rPr>
            <w:t>Tels</w:t>
          </w:r>
          <w:proofErr w:type="spellEnd"/>
          <w:r w:rsidRPr="00066F6E">
            <w:rPr>
              <w:rStyle w:val="Nmerodepgina"/>
              <w:rFonts w:ascii="Arial" w:hAnsi="Arial" w:cs="Arial"/>
              <w:sz w:val="20"/>
              <w:lang w:val="en-US"/>
            </w:rPr>
            <w:t xml:space="preserve">. (24) 3322.6195 </w:t>
          </w:r>
        </w:p>
        <w:p w:rsidR="00412866" w:rsidRPr="006E7865" w:rsidRDefault="00412866" w:rsidP="006E7865">
          <w:pPr>
            <w:pStyle w:val="Cabealho"/>
            <w:rPr>
              <w:rFonts w:ascii="Arial" w:hAnsi="Arial" w:cs="Arial"/>
              <w:sz w:val="18"/>
              <w:szCs w:val="18"/>
            </w:rPr>
          </w:pPr>
          <w:r w:rsidRPr="006E7865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2" w:history="1">
            <w:r w:rsidRPr="006E7865">
              <w:rPr>
                <w:rStyle w:val="Hyperlink"/>
                <w:rFonts w:ascii="Arial" w:hAnsi="Arial" w:cs="Arial"/>
                <w:sz w:val="22"/>
                <w:szCs w:val="22"/>
              </w:rPr>
              <w:t>coletaderesíduos@saaebm.rj.gov.br</w:t>
            </w:r>
          </w:hyperlink>
          <w:r w:rsidRPr="006E7865">
            <w:rPr>
              <w:rFonts w:ascii="Arial" w:hAnsi="Arial" w:cs="Arial"/>
              <w:sz w:val="18"/>
              <w:szCs w:val="18"/>
            </w:rPr>
            <w:t xml:space="preserve">; </w:t>
          </w:r>
          <w:hyperlink r:id="rId3" w:history="1">
            <w:r w:rsidRPr="006E7865">
              <w:rPr>
                <w:rStyle w:val="Hyperlink"/>
                <w:rFonts w:ascii="Arial" w:hAnsi="Arial" w:cs="Arial"/>
                <w:sz w:val="22"/>
                <w:szCs w:val="22"/>
              </w:rPr>
              <w:t>crs@saaebm.rj.gov.br</w:t>
            </w:r>
          </w:hyperlink>
          <w:r w:rsidRPr="006E7865">
            <w:rPr>
              <w:rFonts w:ascii="Arial" w:hAnsi="Arial" w:cs="Arial"/>
              <w:sz w:val="18"/>
              <w:szCs w:val="18"/>
            </w:rPr>
            <w:t xml:space="preserve">; </w:t>
          </w:r>
          <w:hyperlink r:id="rId4" w:history="1">
            <w:r w:rsidRPr="006E7865">
              <w:rPr>
                <w:rStyle w:val="Hyperlink"/>
                <w:rFonts w:ascii="Arial" w:hAnsi="Arial" w:cs="Arial"/>
                <w:sz w:val="22"/>
                <w:szCs w:val="22"/>
              </w:rPr>
              <w:t>crs.saaebm@gmail.com</w:t>
            </w:r>
          </w:hyperlink>
        </w:p>
        <w:p w:rsidR="00412866" w:rsidRPr="006E7865" w:rsidRDefault="00412866" w:rsidP="00453AF8">
          <w:pPr>
            <w:pStyle w:val="Cabealho"/>
            <w:rPr>
              <w:rFonts w:ascii="Arial" w:hAnsi="Arial" w:cs="Arial"/>
              <w:sz w:val="20"/>
              <w:szCs w:val="20"/>
            </w:rPr>
          </w:pPr>
        </w:p>
      </w:tc>
    </w:tr>
  </w:tbl>
  <w:p w:rsidR="00412866" w:rsidRPr="006E7865" w:rsidRDefault="00412866" w:rsidP="00387860">
    <w:pPr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985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1269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1552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836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2119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2403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2686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97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3253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·"/>
      <w:lvlJc w:val="left"/>
      <w:pPr>
        <w:tabs>
          <w:tab w:val="num" w:pos="6636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692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7203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7487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777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8054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8337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8621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8904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D5112D0"/>
    <w:multiLevelType w:val="hybridMultilevel"/>
    <w:tmpl w:val="E40EA714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27387"/>
    <w:multiLevelType w:val="hybridMultilevel"/>
    <w:tmpl w:val="C7FA5E0E"/>
    <w:lvl w:ilvl="0" w:tplc="B14656C2">
      <w:start w:val="1"/>
      <w:numFmt w:val="lowerLetter"/>
      <w:lvlText w:val="%1)"/>
      <w:lvlJc w:val="left"/>
      <w:pPr>
        <w:ind w:left="319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912" w:hanging="360"/>
      </w:pPr>
    </w:lvl>
    <w:lvl w:ilvl="2" w:tplc="0416001B" w:tentative="1">
      <w:start w:val="1"/>
      <w:numFmt w:val="lowerRoman"/>
      <w:lvlText w:val="%3."/>
      <w:lvlJc w:val="right"/>
      <w:pPr>
        <w:ind w:left="4632" w:hanging="180"/>
      </w:pPr>
    </w:lvl>
    <w:lvl w:ilvl="3" w:tplc="0416000F" w:tentative="1">
      <w:start w:val="1"/>
      <w:numFmt w:val="decimal"/>
      <w:lvlText w:val="%4."/>
      <w:lvlJc w:val="left"/>
      <w:pPr>
        <w:ind w:left="5352" w:hanging="360"/>
      </w:pPr>
    </w:lvl>
    <w:lvl w:ilvl="4" w:tplc="04160019" w:tentative="1">
      <w:start w:val="1"/>
      <w:numFmt w:val="lowerLetter"/>
      <w:lvlText w:val="%5."/>
      <w:lvlJc w:val="left"/>
      <w:pPr>
        <w:ind w:left="6072" w:hanging="360"/>
      </w:pPr>
    </w:lvl>
    <w:lvl w:ilvl="5" w:tplc="0416001B" w:tentative="1">
      <w:start w:val="1"/>
      <w:numFmt w:val="lowerRoman"/>
      <w:lvlText w:val="%6."/>
      <w:lvlJc w:val="right"/>
      <w:pPr>
        <w:ind w:left="6792" w:hanging="180"/>
      </w:pPr>
    </w:lvl>
    <w:lvl w:ilvl="6" w:tplc="0416000F" w:tentative="1">
      <w:start w:val="1"/>
      <w:numFmt w:val="decimal"/>
      <w:lvlText w:val="%7."/>
      <w:lvlJc w:val="left"/>
      <w:pPr>
        <w:ind w:left="7512" w:hanging="360"/>
      </w:pPr>
    </w:lvl>
    <w:lvl w:ilvl="7" w:tplc="04160019" w:tentative="1">
      <w:start w:val="1"/>
      <w:numFmt w:val="lowerLetter"/>
      <w:lvlText w:val="%8."/>
      <w:lvlJc w:val="left"/>
      <w:pPr>
        <w:ind w:left="8232" w:hanging="360"/>
      </w:pPr>
    </w:lvl>
    <w:lvl w:ilvl="8" w:tplc="0416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5" w15:restartNumberingAfterBreak="0">
    <w:nsid w:val="0E7553F9"/>
    <w:multiLevelType w:val="hybridMultilevel"/>
    <w:tmpl w:val="9D126D2C"/>
    <w:lvl w:ilvl="0" w:tplc="A6EE6A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602B9"/>
    <w:multiLevelType w:val="hybridMultilevel"/>
    <w:tmpl w:val="3A94B1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D362C"/>
    <w:multiLevelType w:val="hybridMultilevel"/>
    <w:tmpl w:val="08E8186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27104"/>
    <w:multiLevelType w:val="hybridMultilevel"/>
    <w:tmpl w:val="E3EC78CA"/>
    <w:lvl w:ilvl="0" w:tplc="04160001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9" w15:restartNumberingAfterBreak="0">
    <w:nsid w:val="2C3819B1"/>
    <w:multiLevelType w:val="hybridMultilevel"/>
    <w:tmpl w:val="1C5C6AAA"/>
    <w:lvl w:ilvl="0" w:tplc="FE74731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2CB12E88"/>
    <w:multiLevelType w:val="hybridMultilevel"/>
    <w:tmpl w:val="90C094AC"/>
    <w:lvl w:ilvl="0" w:tplc="04160001">
      <w:start w:val="1"/>
      <w:numFmt w:val="bullet"/>
      <w:lvlText w:val=""/>
      <w:lvlJc w:val="left"/>
      <w:pPr>
        <w:tabs>
          <w:tab w:val="num" w:pos="2179"/>
        </w:tabs>
        <w:ind w:left="217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899"/>
        </w:tabs>
        <w:ind w:left="289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619"/>
        </w:tabs>
        <w:ind w:left="361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339"/>
        </w:tabs>
        <w:ind w:left="433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59"/>
        </w:tabs>
        <w:ind w:left="505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79"/>
        </w:tabs>
        <w:ind w:left="577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99"/>
        </w:tabs>
        <w:ind w:left="649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219"/>
        </w:tabs>
        <w:ind w:left="721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939"/>
        </w:tabs>
        <w:ind w:left="7939" w:hanging="360"/>
      </w:pPr>
      <w:rPr>
        <w:rFonts w:ascii="Wingdings" w:hAnsi="Wingdings" w:hint="default"/>
      </w:rPr>
    </w:lvl>
  </w:abstractNum>
  <w:abstractNum w:abstractNumId="11" w15:restartNumberingAfterBreak="0">
    <w:nsid w:val="389C67F8"/>
    <w:multiLevelType w:val="hybridMultilevel"/>
    <w:tmpl w:val="BB145CE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F50C8"/>
    <w:multiLevelType w:val="hybridMultilevel"/>
    <w:tmpl w:val="FEFA54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83AB0"/>
    <w:multiLevelType w:val="hybridMultilevel"/>
    <w:tmpl w:val="14E04226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7ED108C"/>
    <w:multiLevelType w:val="hybridMultilevel"/>
    <w:tmpl w:val="0140341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16C20"/>
    <w:multiLevelType w:val="hybridMultilevel"/>
    <w:tmpl w:val="6584E134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C0C48"/>
    <w:multiLevelType w:val="hybridMultilevel"/>
    <w:tmpl w:val="A4525268"/>
    <w:lvl w:ilvl="0" w:tplc="AE1C0C78">
      <w:start w:val="1"/>
      <w:numFmt w:val="lowerLetter"/>
      <w:lvlText w:val="%1)"/>
      <w:lvlJc w:val="left"/>
      <w:pPr>
        <w:ind w:left="129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017" w:hanging="360"/>
      </w:pPr>
    </w:lvl>
    <w:lvl w:ilvl="2" w:tplc="0416001B" w:tentative="1">
      <w:start w:val="1"/>
      <w:numFmt w:val="lowerRoman"/>
      <w:lvlText w:val="%3."/>
      <w:lvlJc w:val="right"/>
      <w:pPr>
        <w:ind w:left="2737" w:hanging="180"/>
      </w:pPr>
    </w:lvl>
    <w:lvl w:ilvl="3" w:tplc="0416000F" w:tentative="1">
      <w:start w:val="1"/>
      <w:numFmt w:val="decimal"/>
      <w:lvlText w:val="%4."/>
      <w:lvlJc w:val="left"/>
      <w:pPr>
        <w:ind w:left="3457" w:hanging="360"/>
      </w:pPr>
    </w:lvl>
    <w:lvl w:ilvl="4" w:tplc="04160019" w:tentative="1">
      <w:start w:val="1"/>
      <w:numFmt w:val="lowerLetter"/>
      <w:lvlText w:val="%5."/>
      <w:lvlJc w:val="left"/>
      <w:pPr>
        <w:ind w:left="4177" w:hanging="360"/>
      </w:pPr>
    </w:lvl>
    <w:lvl w:ilvl="5" w:tplc="0416001B" w:tentative="1">
      <w:start w:val="1"/>
      <w:numFmt w:val="lowerRoman"/>
      <w:lvlText w:val="%6."/>
      <w:lvlJc w:val="right"/>
      <w:pPr>
        <w:ind w:left="4897" w:hanging="180"/>
      </w:pPr>
    </w:lvl>
    <w:lvl w:ilvl="6" w:tplc="0416000F" w:tentative="1">
      <w:start w:val="1"/>
      <w:numFmt w:val="decimal"/>
      <w:lvlText w:val="%7."/>
      <w:lvlJc w:val="left"/>
      <w:pPr>
        <w:ind w:left="5617" w:hanging="360"/>
      </w:pPr>
    </w:lvl>
    <w:lvl w:ilvl="7" w:tplc="04160019" w:tentative="1">
      <w:start w:val="1"/>
      <w:numFmt w:val="lowerLetter"/>
      <w:lvlText w:val="%8."/>
      <w:lvlJc w:val="left"/>
      <w:pPr>
        <w:ind w:left="6337" w:hanging="360"/>
      </w:pPr>
    </w:lvl>
    <w:lvl w:ilvl="8" w:tplc="0416001B" w:tentative="1">
      <w:start w:val="1"/>
      <w:numFmt w:val="lowerRoman"/>
      <w:lvlText w:val="%9."/>
      <w:lvlJc w:val="right"/>
      <w:pPr>
        <w:ind w:left="7057" w:hanging="180"/>
      </w:pPr>
    </w:lvl>
  </w:abstractNum>
  <w:abstractNum w:abstractNumId="17" w15:restartNumberingAfterBreak="0">
    <w:nsid w:val="4F85784C"/>
    <w:multiLevelType w:val="hybridMultilevel"/>
    <w:tmpl w:val="B5C8720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630AB"/>
    <w:multiLevelType w:val="hybridMultilevel"/>
    <w:tmpl w:val="1FE04486"/>
    <w:lvl w:ilvl="0" w:tplc="5FBAC5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22187"/>
    <w:multiLevelType w:val="hybridMultilevel"/>
    <w:tmpl w:val="C39E1F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61C53"/>
    <w:multiLevelType w:val="hybridMultilevel"/>
    <w:tmpl w:val="A9E68CEE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6A4B6E"/>
    <w:multiLevelType w:val="multilevel"/>
    <w:tmpl w:val="BFE67436"/>
    <w:lvl w:ilvl="0">
      <w:start w:val="5"/>
      <w:numFmt w:val="decimal"/>
      <w:lvlText w:val="%1"/>
      <w:lvlJc w:val="left"/>
      <w:pPr>
        <w:ind w:left="525" w:hanging="525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Arial" w:hint="default"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Arial" w:hint="default"/>
        <w:b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color w:val="000000"/>
      </w:rPr>
    </w:lvl>
  </w:abstractNum>
  <w:abstractNum w:abstractNumId="22" w15:restartNumberingAfterBreak="0">
    <w:nsid w:val="60920178"/>
    <w:multiLevelType w:val="hybridMultilevel"/>
    <w:tmpl w:val="289EC4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94BD0"/>
    <w:multiLevelType w:val="hybridMultilevel"/>
    <w:tmpl w:val="4A0074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B7969"/>
    <w:multiLevelType w:val="hybridMultilevel"/>
    <w:tmpl w:val="219CC240"/>
    <w:lvl w:ilvl="0" w:tplc="4CEA38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3CAE"/>
    <w:multiLevelType w:val="hybridMultilevel"/>
    <w:tmpl w:val="17CAEB26"/>
    <w:lvl w:ilvl="0" w:tplc="E2848894">
      <w:start w:val="5"/>
      <w:numFmt w:val="decimal"/>
      <w:lvlText w:val="%1-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26" w15:restartNumberingAfterBreak="0">
    <w:nsid w:val="77B22EDA"/>
    <w:multiLevelType w:val="hybridMultilevel"/>
    <w:tmpl w:val="9326BCCE"/>
    <w:lvl w:ilvl="0" w:tplc="7C508CB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D993021"/>
    <w:multiLevelType w:val="hybridMultilevel"/>
    <w:tmpl w:val="9F60AD98"/>
    <w:lvl w:ilvl="0" w:tplc="7E48161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9"/>
  </w:num>
  <w:num w:numId="2">
    <w:abstractNumId w:val="24"/>
  </w:num>
  <w:num w:numId="3">
    <w:abstractNumId w:val="18"/>
  </w:num>
  <w:num w:numId="4">
    <w:abstractNumId w:val="21"/>
  </w:num>
  <w:num w:numId="5">
    <w:abstractNumId w:val="16"/>
  </w:num>
  <w:num w:numId="6">
    <w:abstractNumId w:val="5"/>
  </w:num>
  <w:num w:numId="7">
    <w:abstractNumId w:val="23"/>
  </w:num>
  <w:num w:numId="8">
    <w:abstractNumId w:val="12"/>
  </w:num>
  <w:num w:numId="9">
    <w:abstractNumId w:val="9"/>
  </w:num>
  <w:num w:numId="10">
    <w:abstractNumId w:val="26"/>
  </w:num>
  <w:num w:numId="11">
    <w:abstractNumId w:val="27"/>
  </w:num>
  <w:num w:numId="12">
    <w:abstractNumId w:val="13"/>
  </w:num>
  <w:num w:numId="13">
    <w:abstractNumId w:val="20"/>
  </w:num>
  <w:num w:numId="14">
    <w:abstractNumId w:val="0"/>
  </w:num>
  <w:num w:numId="15">
    <w:abstractNumId w:val="1"/>
  </w:num>
  <w:num w:numId="16">
    <w:abstractNumId w:val="2"/>
  </w:num>
  <w:num w:numId="17">
    <w:abstractNumId w:val="4"/>
  </w:num>
  <w:num w:numId="18">
    <w:abstractNumId w:val="3"/>
  </w:num>
  <w:num w:numId="19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4"/>
  </w:num>
  <w:num w:numId="22">
    <w:abstractNumId w:val="22"/>
  </w:num>
  <w:num w:numId="23">
    <w:abstractNumId w:val="17"/>
  </w:num>
  <w:num w:numId="24">
    <w:abstractNumId w:val="8"/>
  </w:num>
  <w:num w:numId="25">
    <w:abstractNumId w:val="7"/>
  </w:num>
  <w:num w:numId="26">
    <w:abstractNumId w:val="10"/>
  </w:num>
  <w:num w:numId="27">
    <w:abstractNumId w:val="6"/>
  </w:num>
  <w:num w:numId="28">
    <w:abstractNumId w:val="2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1EF"/>
    <w:rsid w:val="0000106E"/>
    <w:rsid w:val="00007F74"/>
    <w:rsid w:val="00010E08"/>
    <w:rsid w:val="000173EC"/>
    <w:rsid w:val="000226BB"/>
    <w:rsid w:val="00024641"/>
    <w:rsid w:val="00026F0D"/>
    <w:rsid w:val="00027F0E"/>
    <w:rsid w:val="00031430"/>
    <w:rsid w:val="00047473"/>
    <w:rsid w:val="00053753"/>
    <w:rsid w:val="00056BD7"/>
    <w:rsid w:val="00062666"/>
    <w:rsid w:val="000665FA"/>
    <w:rsid w:val="000678B8"/>
    <w:rsid w:val="00072AF6"/>
    <w:rsid w:val="00085261"/>
    <w:rsid w:val="000858B0"/>
    <w:rsid w:val="000875F5"/>
    <w:rsid w:val="00095696"/>
    <w:rsid w:val="000A09FB"/>
    <w:rsid w:val="000A17B1"/>
    <w:rsid w:val="000A1A0B"/>
    <w:rsid w:val="000A525E"/>
    <w:rsid w:val="000A6E76"/>
    <w:rsid w:val="000C1F4B"/>
    <w:rsid w:val="000D7EED"/>
    <w:rsid w:val="0010746D"/>
    <w:rsid w:val="0011210E"/>
    <w:rsid w:val="00114F3A"/>
    <w:rsid w:val="00115434"/>
    <w:rsid w:val="001220D9"/>
    <w:rsid w:val="00127EA9"/>
    <w:rsid w:val="00131F8A"/>
    <w:rsid w:val="001356BC"/>
    <w:rsid w:val="001549AB"/>
    <w:rsid w:val="00157D7A"/>
    <w:rsid w:val="0016030C"/>
    <w:rsid w:val="00167474"/>
    <w:rsid w:val="00183E9D"/>
    <w:rsid w:val="0018789C"/>
    <w:rsid w:val="00194066"/>
    <w:rsid w:val="00197505"/>
    <w:rsid w:val="001A2CCE"/>
    <w:rsid w:val="001B26DD"/>
    <w:rsid w:val="001B3315"/>
    <w:rsid w:val="001B33BB"/>
    <w:rsid w:val="001B37D7"/>
    <w:rsid w:val="001B579A"/>
    <w:rsid w:val="001C26D2"/>
    <w:rsid w:val="001C5264"/>
    <w:rsid w:val="001C7C1D"/>
    <w:rsid w:val="001D4817"/>
    <w:rsid w:val="001D4858"/>
    <w:rsid w:val="001E2186"/>
    <w:rsid w:val="001F38A3"/>
    <w:rsid w:val="00202F70"/>
    <w:rsid w:val="002077BE"/>
    <w:rsid w:val="00225CF3"/>
    <w:rsid w:val="002629D2"/>
    <w:rsid w:val="002654C2"/>
    <w:rsid w:val="0026642A"/>
    <w:rsid w:val="0027059F"/>
    <w:rsid w:val="00272FFF"/>
    <w:rsid w:val="0028705C"/>
    <w:rsid w:val="002905AE"/>
    <w:rsid w:val="002A0D2D"/>
    <w:rsid w:val="002A227C"/>
    <w:rsid w:val="002C11B7"/>
    <w:rsid w:val="002C3CF5"/>
    <w:rsid w:val="002E1920"/>
    <w:rsid w:val="002E41FE"/>
    <w:rsid w:val="002E76A5"/>
    <w:rsid w:val="002F5464"/>
    <w:rsid w:val="00312BBD"/>
    <w:rsid w:val="00315026"/>
    <w:rsid w:val="00317626"/>
    <w:rsid w:val="003218C3"/>
    <w:rsid w:val="00321CA3"/>
    <w:rsid w:val="00326F1E"/>
    <w:rsid w:val="00370ADE"/>
    <w:rsid w:val="00371FAF"/>
    <w:rsid w:val="00381295"/>
    <w:rsid w:val="00382378"/>
    <w:rsid w:val="0038274D"/>
    <w:rsid w:val="00385C92"/>
    <w:rsid w:val="00387860"/>
    <w:rsid w:val="00393C2D"/>
    <w:rsid w:val="003A13C6"/>
    <w:rsid w:val="003A2947"/>
    <w:rsid w:val="003A2B3A"/>
    <w:rsid w:val="003A3085"/>
    <w:rsid w:val="003A4327"/>
    <w:rsid w:val="003A4EDA"/>
    <w:rsid w:val="003B41EF"/>
    <w:rsid w:val="003B5C1E"/>
    <w:rsid w:val="003C76DA"/>
    <w:rsid w:val="003F58F4"/>
    <w:rsid w:val="003F69C6"/>
    <w:rsid w:val="00401D79"/>
    <w:rsid w:val="004055F3"/>
    <w:rsid w:val="00406775"/>
    <w:rsid w:val="00412866"/>
    <w:rsid w:val="00416DD5"/>
    <w:rsid w:val="004508E2"/>
    <w:rsid w:val="00451131"/>
    <w:rsid w:val="0045216E"/>
    <w:rsid w:val="00453AF8"/>
    <w:rsid w:val="00465A11"/>
    <w:rsid w:val="00472C58"/>
    <w:rsid w:val="00476FB3"/>
    <w:rsid w:val="004775F9"/>
    <w:rsid w:val="00491837"/>
    <w:rsid w:val="004A3042"/>
    <w:rsid w:val="004B3F32"/>
    <w:rsid w:val="004B5DF5"/>
    <w:rsid w:val="004C4A35"/>
    <w:rsid w:val="004C753E"/>
    <w:rsid w:val="004D49C5"/>
    <w:rsid w:val="004E3E3D"/>
    <w:rsid w:val="004E460F"/>
    <w:rsid w:val="0050262C"/>
    <w:rsid w:val="00504150"/>
    <w:rsid w:val="005063C9"/>
    <w:rsid w:val="00523456"/>
    <w:rsid w:val="0053735C"/>
    <w:rsid w:val="0055345B"/>
    <w:rsid w:val="00553EDF"/>
    <w:rsid w:val="00553F11"/>
    <w:rsid w:val="00556200"/>
    <w:rsid w:val="00556E13"/>
    <w:rsid w:val="00566F7C"/>
    <w:rsid w:val="005834B7"/>
    <w:rsid w:val="00593757"/>
    <w:rsid w:val="00596373"/>
    <w:rsid w:val="005A37C1"/>
    <w:rsid w:val="005A528D"/>
    <w:rsid w:val="005B06A7"/>
    <w:rsid w:val="005B22A2"/>
    <w:rsid w:val="005B47DC"/>
    <w:rsid w:val="005B5255"/>
    <w:rsid w:val="005B6DB4"/>
    <w:rsid w:val="005D259A"/>
    <w:rsid w:val="005D32AC"/>
    <w:rsid w:val="005D5F3A"/>
    <w:rsid w:val="005F65EB"/>
    <w:rsid w:val="005F713F"/>
    <w:rsid w:val="00620A98"/>
    <w:rsid w:val="00625BC4"/>
    <w:rsid w:val="006308C2"/>
    <w:rsid w:val="0063669F"/>
    <w:rsid w:val="006431E8"/>
    <w:rsid w:val="00647EDE"/>
    <w:rsid w:val="006510AA"/>
    <w:rsid w:val="0065322D"/>
    <w:rsid w:val="006624BE"/>
    <w:rsid w:val="00666105"/>
    <w:rsid w:val="00673947"/>
    <w:rsid w:val="00692EC7"/>
    <w:rsid w:val="006937FF"/>
    <w:rsid w:val="006944D6"/>
    <w:rsid w:val="006969D2"/>
    <w:rsid w:val="006A7883"/>
    <w:rsid w:val="006B09C9"/>
    <w:rsid w:val="006B5F73"/>
    <w:rsid w:val="006C27A9"/>
    <w:rsid w:val="006C2E99"/>
    <w:rsid w:val="006C3548"/>
    <w:rsid w:val="006D4D2F"/>
    <w:rsid w:val="006D733F"/>
    <w:rsid w:val="006D77D4"/>
    <w:rsid w:val="006E7865"/>
    <w:rsid w:val="006F66C4"/>
    <w:rsid w:val="007016F0"/>
    <w:rsid w:val="007040A6"/>
    <w:rsid w:val="0070594F"/>
    <w:rsid w:val="00706BFC"/>
    <w:rsid w:val="00714D32"/>
    <w:rsid w:val="0072467A"/>
    <w:rsid w:val="00732B2F"/>
    <w:rsid w:val="007365F0"/>
    <w:rsid w:val="007368DD"/>
    <w:rsid w:val="0074767E"/>
    <w:rsid w:val="007556C5"/>
    <w:rsid w:val="007604D8"/>
    <w:rsid w:val="0078431F"/>
    <w:rsid w:val="00786F29"/>
    <w:rsid w:val="007A764F"/>
    <w:rsid w:val="007B1410"/>
    <w:rsid w:val="007C0D18"/>
    <w:rsid w:val="007C1665"/>
    <w:rsid w:val="007C5CC2"/>
    <w:rsid w:val="007D1C03"/>
    <w:rsid w:val="007E2105"/>
    <w:rsid w:val="008039B8"/>
    <w:rsid w:val="00807FD6"/>
    <w:rsid w:val="00814EBB"/>
    <w:rsid w:val="00815CE6"/>
    <w:rsid w:val="00821C59"/>
    <w:rsid w:val="008231B3"/>
    <w:rsid w:val="00824763"/>
    <w:rsid w:val="00826753"/>
    <w:rsid w:val="00827993"/>
    <w:rsid w:val="00860C2A"/>
    <w:rsid w:val="0086548D"/>
    <w:rsid w:val="00866E99"/>
    <w:rsid w:val="008707A9"/>
    <w:rsid w:val="0087641B"/>
    <w:rsid w:val="00890CFE"/>
    <w:rsid w:val="00893831"/>
    <w:rsid w:val="00895EC6"/>
    <w:rsid w:val="008A36FF"/>
    <w:rsid w:val="008A5DD6"/>
    <w:rsid w:val="008B74FE"/>
    <w:rsid w:val="008C1538"/>
    <w:rsid w:val="008C67FE"/>
    <w:rsid w:val="008C7EAC"/>
    <w:rsid w:val="008E2B4D"/>
    <w:rsid w:val="008E436C"/>
    <w:rsid w:val="008F27D5"/>
    <w:rsid w:val="00903614"/>
    <w:rsid w:val="009110A4"/>
    <w:rsid w:val="0092003F"/>
    <w:rsid w:val="0092781B"/>
    <w:rsid w:val="009435CA"/>
    <w:rsid w:val="00944D34"/>
    <w:rsid w:val="00954A77"/>
    <w:rsid w:val="0096164F"/>
    <w:rsid w:val="0096193B"/>
    <w:rsid w:val="0096537A"/>
    <w:rsid w:val="00973539"/>
    <w:rsid w:val="00976EFA"/>
    <w:rsid w:val="00991067"/>
    <w:rsid w:val="00994FAF"/>
    <w:rsid w:val="009970DE"/>
    <w:rsid w:val="009A3C52"/>
    <w:rsid w:val="009B3724"/>
    <w:rsid w:val="009B3B2B"/>
    <w:rsid w:val="009B4DAD"/>
    <w:rsid w:val="009B54DE"/>
    <w:rsid w:val="009B57C6"/>
    <w:rsid w:val="009C0C21"/>
    <w:rsid w:val="009D0FF5"/>
    <w:rsid w:val="009D6923"/>
    <w:rsid w:val="009E2B98"/>
    <w:rsid w:val="009E3B1C"/>
    <w:rsid w:val="009E4594"/>
    <w:rsid w:val="009F3B18"/>
    <w:rsid w:val="009F540D"/>
    <w:rsid w:val="00A005E2"/>
    <w:rsid w:val="00A05EC4"/>
    <w:rsid w:val="00A0735F"/>
    <w:rsid w:val="00A1345F"/>
    <w:rsid w:val="00A22729"/>
    <w:rsid w:val="00A259B7"/>
    <w:rsid w:val="00A27855"/>
    <w:rsid w:val="00A3216E"/>
    <w:rsid w:val="00A3491F"/>
    <w:rsid w:val="00A34E70"/>
    <w:rsid w:val="00A4186D"/>
    <w:rsid w:val="00A505A1"/>
    <w:rsid w:val="00A50D9E"/>
    <w:rsid w:val="00A55F13"/>
    <w:rsid w:val="00A671F9"/>
    <w:rsid w:val="00A71161"/>
    <w:rsid w:val="00A77700"/>
    <w:rsid w:val="00A822B3"/>
    <w:rsid w:val="00A9067A"/>
    <w:rsid w:val="00A923E5"/>
    <w:rsid w:val="00AA16BE"/>
    <w:rsid w:val="00AA2DDA"/>
    <w:rsid w:val="00AA2FD1"/>
    <w:rsid w:val="00AA324F"/>
    <w:rsid w:val="00AC554D"/>
    <w:rsid w:val="00AC7670"/>
    <w:rsid w:val="00AD414D"/>
    <w:rsid w:val="00AF0F4A"/>
    <w:rsid w:val="00AF2BBF"/>
    <w:rsid w:val="00AF2CEC"/>
    <w:rsid w:val="00AF48B4"/>
    <w:rsid w:val="00B074D1"/>
    <w:rsid w:val="00B12085"/>
    <w:rsid w:val="00B16923"/>
    <w:rsid w:val="00B27B42"/>
    <w:rsid w:val="00B35F3C"/>
    <w:rsid w:val="00B41AB3"/>
    <w:rsid w:val="00B46A4C"/>
    <w:rsid w:val="00B47C78"/>
    <w:rsid w:val="00B50335"/>
    <w:rsid w:val="00B71A36"/>
    <w:rsid w:val="00B7513A"/>
    <w:rsid w:val="00B75796"/>
    <w:rsid w:val="00B779DC"/>
    <w:rsid w:val="00B77EA0"/>
    <w:rsid w:val="00B80C0A"/>
    <w:rsid w:val="00B814C1"/>
    <w:rsid w:val="00B84D51"/>
    <w:rsid w:val="00B94EA0"/>
    <w:rsid w:val="00BA54F4"/>
    <w:rsid w:val="00BB2C0B"/>
    <w:rsid w:val="00BB58E9"/>
    <w:rsid w:val="00BB65D4"/>
    <w:rsid w:val="00BB6C03"/>
    <w:rsid w:val="00BC4426"/>
    <w:rsid w:val="00BC5F54"/>
    <w:rsid w:val="00BE24C5"/>
    <w:rsid w:val="00BE2919"/>
    <w:rsid w:val="00BE53BA"/>
    <w:rsid w:val="00BF1630"/>
    <w:rsid w:val="00BF7E59"/>
    <w:rsid w:val="00C07E99"/>
    <w:rsid w:val="00C161D0"/>
    <w:rsid w:val="00C20696"/>
    <w:rsid w:val="00C27B3F"/>
    <w:rsid w:val="00C325E7"/>
    <w:rsid w:val="00C32D62"/>
    <w:rsid w:val="00C43932"/>
    <w:rsid w:val="00C51A7C"/>
    <w:rsid w:val="00C535E2"/>
    <w:rsid w:val="00C57567"/>
    <w:rsid w:val="00C60347"/>
    <w:rsid w:val="00C66E19"/>
    <w:rsid w:val="00C74783"/>
    <w:rsid w:val="00C84587"/>
    <w:rsid w:val="00C86FCD"/>
    <w:rsid w:val="00C87B46"/>
    <w:rsid w:val="00CA05FA"/>
    <w:rsid w:val="00CB321F"/>
    <w:rsid w:val="00CB7BB6"/>
    <w:rsid w:val="00CC0C83"/>
    <w:rsid w:val="00CC2AE3"/>
    <w:rsid w:val="00CD6059"/>
    <w:rsid w:val="00CF4080"/>
    <w:rsid w:val="00D06321"/>
    <w:rsid w:val="00D20DE8"/>
    <w:rsid w:val="00D24483"/>
    <w:rsid w:val="00D41F27"/>
    <w:rsid w:val="00D42BC0"/>
    <w:rsid w:val="00D47E51"/>
    <w:rsid w:val="00D5384E"/>
    <w:rsid w:val="00D54527"/>
    <w:rsid w:val="00D60F60"/>
    <w:rsid w:val="00D61CA5"/>
    <w:rsid w:val="00D624BF"/>
    <w:rsid w:val="00D670D1"/>
    <w:rsid w:val="00D81708"/>
    <w:rsid w:val="00D83770"/>
    <w:rsid w:val="00D85A48"/>
    <w:rsid w:val="00D90D36"/>
    <w:rsid w:val="00D91147"/>
    <w:rsid w:val="00DA35CC"/>
    <w:rsid w:val="00DA5888"/>
    <w:rsid w:val="00DB2F35"/>
    <w:rsid w:val="00DB777B"/>
    <w:rsid w:val="00DC17BA"/>
    <w:rsid w:val="00DD315E"/>
    <w:rsid w:val="00DF0C9B"/>
    <w:rsid w:val="00DF4357"/>
    <w:rsid w:val="00DF62B8"/>
    <w:rsid w:val="00E01CBF"/>
    <w:rsid w:val="00E02110"/>
    <w:rsid w:val="00E10100"/>
    <w:rsid w:val="00E2538D"/>
    <w:rsid w:val="00E30FA0"/>
    <w:rsid w:val="00E41A0F"/>
    <w:rsid w:val="00E45D58"/>
    <w:rsid w:val="00E4630F"/>
    <w:rsid w:val="00E5798D"/>
    <w:rsid w:val="00E6454E"/>
    <w:rsid w:val="00E7069F"/>
    <w:rsid w:val="00E70AFB"/>
    <w:rsid w:val="00E72B4C"/>
    <w:rsid w:val="00E73BDA"/>
    <w:rsid w:val="00E82A75"/>
    <w:rsid w:val="00E835E8"/>
    <w:rsid w:val="00E85083"/>
    <w:rsid w:val="00E96EE5"/>
    <w:rsid w:val="00EA14B5"/>
    <w:rsid w:val="00EA1E03"/>
    <w:rsid w:val="00EA614B"/>
    <w:rsid w:val="00EB3221"/>
    <w:rsid w:val="00ED2AAF"/>
    <w:rsid w:val="00EF3F90"/>
    <w:rsid w:val="00EF589F"/>
    <w:rsid w:val="00EF6DCA"/>
    <w:rsid w:val="00F13571"/>
    <w:rsid w:val="00F20A2C"/>
    <w:rsid w:val="00F331F5"/>
    <w:rsid w:val="00F33949"/>
    <w:rsid w:val="00F34CE4"/>
    <w:rsid w:val="00F538E5"/>
    <w:rsid w:val="00F70DA0"/>
    <w:rsid w:val="00F72389"/>
    <w:rsid w:val="00F73029"/>
    <w:rsid w:val="00F80E11"/>
    <w:rsid w:val="00F82606"/>
    <w:rsid w:val="00F82A0C"/>
    <w:rsid w:val="00F9181F"/>
    <w:rsid w:val="00FB4AA6"/>
    <w:rsid w:val="00FC02C3"/>
    <w:rsid w:val="00FC2A3B"/>
    <w:rsid w:val="00FC417B"/>
    <w:rsid w:val="00FE2FDC"/>
    <w:rsid w:val="00FF4A58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210197"/>
  <w15:docId w15:val="{130B36FB-DD02-4F23-A483-D77E487C6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41EF"/>
    <w:pPr>
      <w:keepNext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har"/>
    <w:qFormat/>
    <w:rsid w:val="003B41EF"/>
    <w:pPr>
      <w:keepNext/>
      <w:autoSpaceDE w:val="0"/>
      <w:autoSpaceDN w:val="0"/>
      <w:adjustRightInd w:val="0"/>
      <w:jc w:val="both"/>
      <w:outlineLvl w:val="1"/>
    </w:pPr>
    <w:rPr>
      <w:rFonts w:ascii="TimesNewRomanPS-BoldMT" w:hAnsi="TimesNewRomanPS-BoldMT"/>
      <w:b/>
      <w:bCs/>
      <w:color w:val="000000"/>
    </w:rPr>
  </w:style>
  <w:style w:type="paragraph" w:styleId="Ttulo3">
    <w:name w:val="heading 3"/>
    <w:basedOn w:val="Normal"/>
    <w:next w:val="Normal"/>
    <w:link w:val="Ttulo3Char"/>
    <w:qFormat/>
    <w:rsid w:val="003B41EF"/>
    <w:pPr>
      <w:keepNext/>
      <w:autoSpaceDE w:val="0"/>
      <w:autoSpaceDN w:val="0"/>
      <w:adjustRightInd w:val="0"/>
      <w:jc w:val="center"/>
      <w:outlineLvl w:val="2"/>
    </w:pPr>
    <w:rPr>
      <w:rFonts w:ascii="TimesNewRomanPS-BoldMT" w:hAnsi="TimesNewRomanPS-BoldMT"/>
      <w:b/>
      <w:bCs/>
      <w:color w:val="000000"/>
    </w:rPr>
  </w:style>
  <w:style w:type="paragraph" w:styleId="Ttulo4">
    <w:name w:val="heading 4"/>
    <w:basedOn w:val="Normal"/>
    <w:next w:val="Normal"/>
    <w:link w:val="Ttulo4Char"/>
    <w:qFormat/>
    <w:rsid w:val="003B41EF"/>
    <w:pPr>
      <w:keepNext/>
      <w:autoSpaceDE w:val="0"/>
      <w:autoSpaceDN w:val="0"/>
      <w:adjustRightInd w:val="0"/>
      <w:jc w:val="center"/>
      <w:outlineLvl w:val="3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Ttulo5">
    <w:name w:val="heading 5"/>
    <w:basedOn w:val="Normal"/>
    <w:next w:val="Normal"/>
    <w:link w:val="Ttulo5Char"/>
    <w:unhideWhenUsed/>
    <w:qFormat/>
    <w:rsid w:val="003B41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unhideWhenUsed/>
    <w:qFormat/>
    <w:rsid w:val="003B41E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3B41EF"/>
    <w:pPr>
      <w:keepNext/>
      <w:widowControl w:val="0"/>
      <w:jc w:val="both"/>
      <w:outlineLvl w:val="6"/>
    </w:pPr>
    <w:rPr>
      <w:b/>
      <w:snapToGrid w:val="0"/>
      <w:sz w:val="20"/>
      <w:szCs w:val="20"/>
      <w:u w:val="single"/>
      <w:lang w:val="x-none"/>
    </w:rPr>
  </w:style>
  <w:style w:type="paragraph" w:styleId="Ttulo8">
    <w:name w:val="heading 8"/>
    <w:basedOn w:val="Normal"/>
    <w:next w:val="Normal"/>
    <w:link w:val="Ttulo8Char"/>
    <w:unhideWhenUsed/>
    <w:qFormat/>
    <w:rsid w:val="003B41EF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unhideWhenUsed/>
    <w:qFormat/>
    <w:rsid w:val="003B41EF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B41E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B41EF"/>
    <w:rPr>
      <w:rFonts w:ascii="TimesNewRomanPS-BoldMT" w:eastAsia="Times New Roman" w:hAnsi="TimesNewRomanPS-BoldMT" w:cs="Times New Roman"/>
      <w:b/>
      <w:bCs/>
      <w:color w:val="00000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3B41EF"/>
    <w:rPr>
      <w:rFonts w:ascii="TimesNewRomanPS-BoldMT" w:eastAsia="Times New Roman" w:hAnsi="TimesNewRomanPS-BoldMT" w:cs="Times New Roman"/>
      <w:b/>
      <w:bCs/>
      <w:color w:val="000000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3B41EF"/>
    <w:rPr>
      <w:rFonts w:ascii="TimesNewRomanPS-BoldMT" w:eastAsia="Times New Roman" w:hAnsi="TimesNewRomanPS-BoldMT" w:cs="Times New Roman"/>
      <w:b/>
      <w:bCs/>
      <w:color w:val="000000"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3B41E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B41EF"/>
    <w:rPr>
      <w:rFonts w:ascii="Calibri" w:eastAsia="Times New Roman" w:hAnsi="Calibri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3B41EF"/>
    <w:rPr>
      <w:rFonts w:ascii="Times New Roman" w:eastAsia="Times New Roman" w:hAnsi="Times New Roman" w:cs="Times New Roman"/>
      <w:b/>
      <w:snapToGrid w:val="0"/>
      <w:sz w:val="20"/>
      <w:szCs w:val="20"/>
      <w:u w:val="single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B41EF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B41EF"/>
    <w:rPr>
      <w:rFonts w:ascii="Cambria" w:eastAsia="Times New Roman" w:hAnsi="Cambria" w:cs="Times New Roman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B41E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3B41EF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rsid w:val="003B41E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B41E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3B41EF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B41E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3B41EF"/>
    <w:pPr>
      <w:autoSpaceDE w:val="0"/>
      <w:autoSpaceDN w:val="0"/>
      <w:adjustRightInd w:val="0"/>
      <w:jc w:val="center"/>
    </w:pPr>
    <w:rPr>
      <w:rFonts w:ascii="TimesNewRomanPS-BoldMT" w:hAnsi="TimesNewRomanPS-BoldMT"/>
      <w:b/>
      <w:bCs/>
      <w:color w:val="000000"/>
    </w:rPr>
  </w:style>
  <w:style w:type="character" w:customStyle="1" w:styleId="TtuloChar">
    <w:name w:val="Título Char"/>
    <w:basedOn w:val="Fontepargpadro"/>
    <w:link w:val="Ttulo"/>
    <w:rsid w:val="003B41EF"/>
    <w:rPr>
      <w:rFonts w:ascii="TimesNewRomanPS-BoldMT" w:eastAsia="Times New Roman" w:hAnsi="TimesNewRomanPS-BoldMT" w:cs="Times New Roman"/>
      <w:b/>
      <w:bCs/>
      <w:color w:val="000000"/>
      <w:sz w:val="24"/>
      <w:szCs w:val="24"/>
      <w:lang w:eastAsia="pt-BR"/>
    </w:rPr>
  </w:style>
  <w:style w:type="character" w:styleId="Hyperlink">
    <w:name w:val="Hyperlink"/>
    <w:uiPriority w:val="99"/>
    <w:rsid w:val="003B41EF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3B41EF"/>
    <w:pPr>
      <w:autoSpaceDE w:val="0"/>
      <w:autoSpaceDN w:val="0"/>
      <w:adjustRightInd w:val="0"/>
      <w:jc w:val="both"/>
    </w:pPr>
    <w:rPr>
      <w:rFonts w:ascii="Arial" w:hAnsi="Arial" w:cs="Arial"/>
      <w:b/>
      <w:bCs/>
      <w:color w:val="3366FF"/>
    </w:rPr>
  </w:style>
  <w:style w:type="character" w:customStyle="1" w:styleId="CorpodetextoChar">
    <w:name w:val="Corpo de texto Char"/>
    <w:basedOn w:val="Fontepargpadro"/>
    <w:link w:val="Corpodetexto"/>
    <w:rsid w:val="003B41EF"/>
    <w:rPr>
      <w:rFonts w:ascii="Arial" w:eastAsia="Times New Roman" w:hAnsi="Arial" w:cs="Arial"/>
      <w:b/>
      <w:bCs/>
      <w:color w:val="3366FF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nhideWhenUsed/>
    <w:rsid w:val="003B41E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B41E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ista5">
    <w:name w:val="List 5"/>
    <w:basedOn w:val="Normal"/>
    <w:rsid w:val="003B41EF"/>
    <w:pPr>
      <w:suppressAutoHyphens/>
      <w:ind w:left="566" w:hanging="283"/>
    </w:pPr>
    <w:rPr>
      <w:sz w:val="26"/>
      <w:szCs w:val="20"/>
      <w:lang w:eastAsia="ar-SA"/>
    </w:rPr>
  </w:style>
  <w:style w:type="character" w:customStyle="1" w:styleId="fontstyle01">
    <w:name w:val="fontstyle01"/>
    <w:rsid w:val="003B41EF"/>
    <w:rPr>
      <w:rFonts w:ascii="Tahoma" w:hAnsi="Tahoma" w:cs="Tahoma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3B41EF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paragraph" w:styleId="PargrafodaLista">
    <w:name w:val="List Paragraph"/>
    <w:basedOn w:val="Normal"/>
    <w:uiPriority w:val="34"/>
    <w:qFormat/>
    <w:rsid w:val="003B41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B41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customStyle="1" w:styleId="fontstyle31">
    <w:name w:val="fontstyle31"/>
    <w:rsid w:val="003B41EF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3B41EF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table" w:styleId="Tabelacomgrade">
    <w:name w:val="Table Grid"/>
    <w:basedOn w:val="Tabelanormal"/>
    <w:rsid w:val="003B41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style11"/>
    <w:rsid w:val="003B41EF"/>
    <w:rPr>
      <w:rFonts w:ascii="Wingdings" w:hAnsi="Wingdings" w:hint="default"/>
      <w:b w:val="0"/>
      <w:bCs w:val="0"/>
      <w:i w:val="0"/>
      <w:iCs w:val="0"/>
      <w:color w:val="FF0000"/>
      <w:sz w:val="22"/>
      <w:szCs w:val="22"/>
    </w:rPr>
  </w:style>
  <w:style w:type="character" w:styleId="Nmerodepgina">
    <w:name w:val="page number"/>
    <w:rsid w:val="003B41EF"/>
  </w:style>
  <w:style w:type="character" w:customStyle="1" w:styleId="boldcinza1">
    <w:name w:val="bold_cinza1"/>
    <w:rsid w:val="003B41EF"/>
    <w:rPr>
      <w:rFonts w:ascii="Verdana" w:hAnsi="Verdana" w:hint="default"/>
      <w:b/>
      <w:bCs/>
      <w:i w:val="0"/>
      <w:iCs w:val="0"/>
      <w:strike w:val="0"/>
      <w:dstrike w:val="0"/>
      <w:color w:val="666666"/>
      <w:sz w:val="15"/>
      <w:szCs w:val="15"/>
      <w:u w:val="none"/>
      <w:effect w:val="none"/>
    </w:rPr>
  </w:style>
  <w:style w:type="character" w:customStyle="1" w:styleId="normalcinza1">
    <w:name w:val="normal_cinza1"/>
    <w:rsid w:val="003B41EF"/>
    <w:rPr>
      <w:rFonts w:ascii="Verdana" w:hAnsi="Verdana" w:hint="default"/>
      <w:b w:val="0"/>
      <w:bCs w:val="0"/>
      <w:i w:val="0"/>
      <w:iCs w:val="0"/>
      <w:strike w:val="0"/>
      <w:dstrike w:val="0"/>
      <w:color w:val="666666"/>
      <w:sz w:val="15"/>
      <w:szCs w:val="15"/>
      <w:u w:val="none"/>
      <w:effect w:val="none"/>
    </w:rPr>
  </w:style>
  <w:style w:type="character" w:customStyle="1" w:styleId="boldlaranja1">
    <w:name w:val="bold_laranja1"/>
    <w:rsid w:val="003B41EF"/>
    <w:rPr>
      <w:rFonts w:ascii="Verdana" w:hAnsi="Verdana" w:hint="default"/>
      <w:b/>
      <w:bCs/>
      <w:i w:val="0"/>
      <w:iCs w:val="0"/>
      <w:strike w:val="0"/>
      <w:dstrike w:val="0"/>
      <w:color w:val="F47820"/>
      <w:sz w:val="15"/>
      <w:szCs w:val="15"/>
      <w:u w:val="none"/>
      <w:effect w:val="none"/>
    </w:rPr>
  </w:style>
  <w:style w:type="character" w:customStyle="1" w:styleId="normalcinzamenor1">
    <w:name w:val="normal_cinza_menor1"/>
    <w:rsid w:val="003B41EF"/>
    <w:rPr>
      <w:rFonts w:ascii="Verdana" w:hAnsi="Verdana" w:hint="default"/>
      <w:b w:val="0"/>
      <w:bCs w:val="0"/>
      <w:i w:val="0"/>
      <w:iCs w:val="0"/>
      <w:strike w:val="0"/>
      <w:dstrike w:val="0"/>
      <w:color w:val="999999"/>
      <w:sz w:val="14"/>
      <w:szCs w:val="14"/>
      <w:u w:val="none"/>
      <w:effect w:val="none"/>
    </w:rPr>
  </w:style>
  <w:style w:type="paragraph" w:styleId="Corpodetexto2">
    <w:name w:val="Body Text 2"/>
    <w:basedOn w:val="Normal"/>
    <w:link w:val="Corpodetexto2Char"/>
    <w:rsid w:val="003B41EF"/>
    <w:pPr>
      <w:jc w:val="center"/>
    </w:pPr>
    <w:rPr>
      <w:rFonts w:ascii="Arial" w:hAnsi="Arial" w:cs="Arial"/>
      <w:b/>
      <w:szCs w:val="28"/>
      <w:u w:val="single"/>
    </w:rPr>
  </w:style>
  <w:style w:type="character" w:customStyle="1" w:styleId="Corpodetexto2Char">
    <w:name w:val="Corpo de texto 2 Char"/>
    <w:basedOn w:val="Fontepargpadro"/>
    <w:link w:val="Corpodetexto2"/>
    <w:rsid w:val="003B41EF"/>
    <w:rPr>
      <w:rFonts w:ascii="Arial" w:eastAsia="Times New Roman" w:hAnsi="Arial" w:cs="Arial"/>
      <w:b/>
      <w:sz w:val="24"/>
      <w:szCs w:val="28"/>
      <w:u w:val="single"/>
      <w:lang w:eastAsia="pt-BR"/>
    </w:rPr>
  </w:style>
  <w:style w:type="character" w:styleId="TextodoEspaoReservado">
    <w:name w:val="Placeholder Text"/>
    <w:uiPriority w:val="99"/>
    <w:semiHidden/>
    <w:rsid w:val="003B41EF"/>
    <w:rPr>
      <w:color w:val="808080"/>
    </w:rPr>
  </w:style>
  <w:style w:type="character" w:styleId="Forte">
    <w:name w:val="Strong"/>
    <w:qFormat/>
    <w:rsid w:val="003B41EF"/>
    <w:rPr>
      <w:b/>
      <w:bCs/>
    </w:rPr>
  </w:style>
  <w:style w:type="paragraph" w:styleId="Recuodecorpodetexto3">
    <w:name w:val="Body Text Indent 3"/>
    <w:basedOn w:val="Normal"/>
    <w:link w:val="Recuodecorpodetexto3Char"/>
    <w:rsid w:val="003B41E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B41E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SemEspaamento">
    <w:name w:val="No Spacing"/>
    <w:uiPriority w:val="1"/>
    <w:qFormat/>
    <w:rsid w:val="003B41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embloco">
    <w:name w:val="Block Text"/>
    <w:basedOn w:val="Normal"/>
    <w:rsid w:val="003B41EF"/>
    <w:pPr>
      <w:shd w:val="clear" w:color="auto" w:fill="FFFFFF"/>
      <w:ind w:left="709" w:right="51" w:hanging="709"/>
      <w:jc w:val="both"/>
    </w:pPr>
    <w:rPr>
      <w:rFonts w:ascii="Arial" w:eastAsia="Calibri" w:hAnsi="Arial" w:cs="Arial"/>
      <w:b/>
      <w:sz w:val="22"/>
      <w:szCs w:val="22"/>
      <w:lang w:eastAsia="en-US"/>
    </w:rPr>
  </w:style>
  <w:style w:type="paragraph" w:styleId="Corpodetexto3">
    <w:name w:val="Body Text 3"/>
    <w:basedOn w:val="Normal"/>
    <w:link w:val="Corpodetexto3Char"/>
    <w:rsid w:val="003B41EF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B41E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xl37">
    <w:name w:val="xl37"/>
    <w:basedOn w:val="Normal"/>
    <w:rsid w:val="003B41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HiperlinkVisitado">
    <w:name w:val="FollowedHyperlink"/>
    <w:uiPriority w:val="99"/>
    <w:unhideWhenUsed/>
    <w:rsid w:val="003B41EF"/>
    <w:rPr>
      <w:color w:val="800080"/>
      <w:u w:val="single"/>
    </w:rPr>
  </w:style>
  <w:style w:type="paragraph" w:styleId="Reviso">
    <w:name w:val="Revision"/>
    <w:hidden/>
    <w:uiPriority w:val="99"/>
    <w:semiHidden/>
    <w:rsid w:val="003B41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ubttulo">
    <w:name w:val="Subtitle"/>
    <w:basedOn w:val="Normal"/>
    <w:link w:val="SubttuloChar"/>
    <w:qFormat/>
    <w:rsid w:val="003B41EF"/>
    <w:pPr>
      <w:widowControl w:val="0"/>
      <w:jc w:val="center"/>
    </w:pPr>
    <w:rPr>
      <w:b/>
      <w:szCs w:val="20"/>
      <w:u w:val="single"/>
      <w:lang w:val="x-none"/>
    </w:rPr>
  </w:style>
  <w:style w:type="character" w:customStyle="1" w:styleId="SubttuloChar">
    <w:name w:val="Subtítulo Char"/>
    <w:basedOn w:val="Fontepargpadro"/>
    <w:link w:val="Subttulo"/>
    <w:rsid w:val="003B41EF"/>
    <w:rPr>
      <w:rFonts w:ascii="Times New Roman" w:eastAsia="Times New Roman" w:hAnsi="Times New Roman" w:cs="Times New Roman"/>
      <w:b/>
      <w:sz w:val="24"/>
      <w:szCs w:val="20"/>
      <w:u w:val="single"/>
      <w:lang w:val="x-none" w:eastAsia="pt-BR"/>
    </w:rPr>
  </w:style>
  <w:style w:type="paragraph" w:styleId="Recuodecorpodetexto2">
    <w:name w:val="Body Text Indent 2"/>
    <w:basedOn w:val="Normal"/>
    <w:link w:val="Recuodecorpodetexto2Char"/>
    <w:rsid w:val="003B41EF"/>
    <w:pPr>
      <w:ind w:left="720"/>
      <w:jc w:val="both"/>
    </w:pPr>
    <w:rPr>
      <w:sz w:val="20"/>
      <w:szCs w:val="20"/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B41EF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customStyle="1" w:styleId="xl24">
    <w:name w:val="xl24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6">
    <w:name w:val="xl26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Normal"/>
    <w:rsid w:val="003B41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9">
    <w:name w:val="xl29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3B41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3">
    <w:name w:val="xl33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"/>
    <w:rsid w:val="003B41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"/>
    <w:rsid w:val="003B41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"/>
    <w:rsid w:val="003B41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Normal"/>
    <w:rsid w:val="003B41E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Normal"/>
    <w:rsid w:val="003B41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4">
    <w:name w:val="xl44"/>
    <w:basedOn w:val="Normal"/>
    <w:rsid w:val="003B41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5">
    <w:name w:val="xl45"/>
    <w:basedOn w:val="Normal"/>
    <w:rsid w:val="003B41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Normal2">
    <w:name w:val="Normal 2"/>
    <w:basedOn w:val="Normal"/>
    <w:rsid w:val="003B41EF"/>
    <w:pPr>
      <w:keepLines/>
      <w:spacing w:before="120"/>
      <w:jc w:val="both"/>
      <w:outlineLvl w:val="1"/>
    </w:pPr>
    <w:rPr>
      <w:rFonts w:ascii="Arial" w:hAnsi="Arial"/>
      <w:spacing w:val="10"/>
      <w:sz w:val="18"/>
      <w:szCs w:val="20"/>
    </w:rPr>
  </w:style>
  <w:style w:type="paragraph" w:customStyle="1" w:styleId="Normal4">
    <w:name w:val="Normal 4"/>
    <w:basedOn w:val="Normal"/>
    <w:rsid w:val="003B41EF"/>
    <w:pPr>
      <w:tabs>
        <w:tab w:val="num" w:pos="720"/>
      </w:tabs>
      <w:ind w:left="720" w:hanging="720"/>
    </w:pPr>
    <w:rPr>
      <w:color w:val="0000FF"/>
      <w:sz w:val="28"/>
      <w:szCs w:val="20"/>
    </w:rPr>
  </w:style>
  <w:style w:type="paragraph" w:customStyle="1" w:styleId="xl22">
    <w:name w:val="xl22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3">
    <w:name w:val="xl23"/>
    <w:basedOn w:val="Normal"/>
    <w:rsid w:val="003B41EF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Saudao">
    <w:name w:val="Salutation"/>
    <w:basedOn w:val="Normal"/>
    <w:next w:val="Normal"/>
    <w:link w:val="SaudaoChar"/>
    <w:rsid w:val="003B41EF"/>
    <w:rPr>
      <w:lang w:val="x-none"/>
    </w:rPr>
  </w:style>
  <w:style w:type="character" w:customStyle="1" w:styleId="SaudaoChar">
    <w:name w:val="Saudação Char"/>
    <w:basedOn w:val="Fontepargpadro"/>
    <w:link w:val="Saudao"/>
    <w:rsid w:val="003B41EF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customStyle="1" w:styleId="xl64">
    <w:name w:val="xl64"/>
    <w:basedOn w:val="Normal"/>
    <w:rsid w:val="003B41EF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</w:rPr>
  </w:style>
  <w:style w:type="paragraph" w:customStyle="1" w:styleId="xl98">
    <w:name w:val="xl98"/>
    <w:basedOn w:val="Normal"/>
    <w:rsid w:val="003B41EF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font6">
    <w:name w:val="font6"/>
    <w:basedOn w:val="Normal"/>
    <w:rsid w:val="003B41EF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ont7">
    <w:name w:val="font7"/>
    <w:basedOn w:val="Normal"/>
    <w:rsid w:val="003B41EF"/>
    <w:pPr>
      <w:spacing w:before="100" w:beforeAutospacing="1" w:after="100" w:afterAutospacing="1"/>
    </w:pPr>
    <w:rPr>
      <w:rFonts w:eastAsia="Arial Unicode MS"/>
      <w:b/>
      <w:bCs/>
      <w:sz w:val="22"/>
      <w:szCs w:val="22"/>
      <w:u w:val="single"/>
    </w:rPr>
  </w:style>
  <w:style w:type="paragraph" w:customStyle="1" w:styleId="xl46">
    <w:name w:val="xl46"/>
    <w:basedOn w:val="Normal"/>
    <w:rsid w:val="003B41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character" w:styleId="Refdecomentrio">
    <w:name w:val="annotation reference"/>
    <w:rsid w:val="003B41EF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B41EF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rsid w:val="003B41EF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3B41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3B41EF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xl65">
    <w:name w:val="xl65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3B41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3B41EF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3B41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rsid w:val="003B41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3B41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3B41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3B41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Normal"/>
    <w:rsid w:val="003B41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3B41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Normal"/>
    <w:rsid w:val="003B41E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Normal"/>
    <w:rsid w:val="003B41E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"/>
    <w:rsid w:val="003B41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Normal"/>
    <w:rsid w:val="003B41EF"/>
    <w:pPr>
      <w:pBdr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sz w:val="28"/>
      <w:szCs w:val="28"/>
    </w:rPr>
  </w:style>
  <w:style w:type="paragraph" w:customStyle="1" w:styleId="xl88">
    <w:name w:val="xl88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"/>
    <w:rsid w:val="003B41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3B41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92">
    <w:name w:val="xl92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Normal"/>
    <w:rsid w:val="003B41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Normal"/>
    <w:rsid w:val="003B41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Normal"/>
    <w:rsid w:val="003B41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Normal"/>
    <w:rsid w:val="003B41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9">
    <w:name w:val="xl99"/>
    <w:basedOn w:val="Normal"/>
    <w:rsid w:val="003B41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"/>
    <w:rsid w:val="003B41E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"/>
    <w:rsid w:val="003B41E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"/>
    <w:rsid w:val="003B41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3">
    <w:name w:val="xl103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Normal"/>
    <w:rsid w:val="003B41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Normal"/>
    <w:rsid w:val="003B41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Normal"/>
    <w:rsid w:val="003B41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8">
    <w:name w:val="xl108"/>
    <w:basedOn w:val="Normal"/>
    <w:rsid w:val="003B41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9">
    <w:name w:val="xl109"/>
    <w:basedOn w:val="Normal"/>
    <w:rsid w:val="003B41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10">
    <w:name w:val="xl110"/>
    <w:basedOn w:val="Normal"/>
    <w:rsid w:val="003B41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11">
    <w:name w:val="xl111"/>
    <w:basedOn w:val="Normal"/>
    <w:rsid w:val="003B41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12">
    <w:name w:val="xl112"/>
    <w:basedOn w:val="Normal"/>
    <w:rsid w:val="003B41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styleId="NormalWeb">
    <w:name w:val="Normal (Web)"/>
    <w:basedOn w:val="Normal"/>
    <w:uiPriority w:val="99"/>
    <w:unhideWhenUsed/>
    <w:rsid w:val="003B41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rs@saaebm.rj.gov.br" TargetMode="External"/><Relationship Id="rId2" Type="http://schemas.openxmlformats.org/officeDocument/2006/relationships/hyperlink" Target="mailto:coletaderes&#237;duos@saaebm.rj.gov.br" TargetMode="External"/><Relationship Id="rId1" Type="http://schemas.openxmlformats.org/officeDocument/2006/relationships/image" Target="media/image1.jpeg"/><Relationship Id="rId4" Type="http://schemas.openxmlformats.org/officeDocument/2006/relationships/hyperlink" Target="mailto:crs.saaebm@gmail.co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D59DA-CBD3-49B1-AC9A-245161026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47</Pages>
  <Words>11129</Words>
  <Characters>60100</Characters>
  <Application>Microsoft Office Word</Application>
  <DocSecurity>0</DocSecurity>
  <Lines>500</Lines>
  <Paragraphs>142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Isaias Gomide Monteiro</dc:creator>
  <cp:keywords/>
  <dc:description/>
  <cp:lastModifiedBy>Isaias Gomide Monteiro</cp:lastModifiedBy>
  <cp:revision>13</cp:revision>
  <cp:lastPrinted>2020-01-05T16:58:00Z</cp:lastPrinted>
  <dcterms:created xsi:type="dcterms:W3CDTF">2023-12-06T13:14:00Z</dcterms:created>
  <dcterms:modified xsi:type="dcterms:W3CDTF">2023-12-20T12:24:00Z</dcterms:modified>
</cp:coreProperties>
</file>